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ED4" w:rsidRDefault="00C97ED4" w:rsidP="00C97E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«Мичанская основная общеобразовательная школа</w:t>
      </w:r>
    </w:p>
    <w:p w:rsidR="00C97ED4" w:rsidRDefault="00C97ED4" w:rsidP="00C97ED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Сабинского муниципального района РТ»</w:t>
      </w:r>
    </w:p>
    <w:p w:rsidR="004D0323" w:rsidRPr="007A475F" w:rsidRDefault="00321387" w:rsidP="007A47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5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321387" w:rsidRPr="007A475F" w:rsidRDefault="00321387" w:rsidP="007A47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5F">
        <w:rPr>
          <w:rFonts w:ascii="Times New Roman" w:hAnsi="Times New Roman" w:cs="Times New Roman"/>
          <w:b/>
          <w:sz w:val="28"/>
          <w:szCs w:val="28"/>
        </w:rPr>
        <w:t>Директор школы</w:t>
      </w:r>
    </w:p>
    <w:p w:rsidR="00321387" w:rsidRPr="007A475F" w:rsidRDefault="00321387" w:rsidP="007A47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5F">
        <w:rPr>
          <w:rFonts w:ascii="Times New Roman" w:hAnsi="Times New Roman" w:cs="Times New Roman"/>
          <w:b/>
          <w:sz w:val="28"/>
          <w:szCs w:val="28"/>
        </w:rPr>
        <w:t>Шайдуллин Р.М.</w:t>
      </w:r>
    </w:p>
    <w:p w:rsidR="00321387" w:rsidRPr="007A475F" w:rsidRDefault="00321387" w:rsidP="007A47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5F">
        <w:rPr>
          <w:rFonts w:ascii="Times New Roman" w:hAnsi="Times New Roman" w:cs="Times New Roman"/>
          <w:b/>
          <w:sz w:val="28"/>
          <w:szCs w:val="28"/>
        </w:rPr>
        <w:t>МБОУ «Мичанская ООШ»</w:t>
      </w:r>
    </w:p>
    <w:p w:rsidR="00321387" w:rsidRPr="007A475F" w:rsidRDefault="00321387" w:rsidP="007A47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5F">
        <w:rPr>
          <w:rFonts w:ascii="Times New Roman" w:hAnsi="Times New Roman" w:cs="Times New Roman"/>
          <w:b/>
          <w:sz w:val="28"/>
          <w:szCs w:val="28"/>
        </w:rPr>
        <w:t>___________________подпись</w:t>
      </w:r>
    </w:p>
    <w:p w:rsidR="00321387" w:rsidRPr="007A475F" w:rsidRDefault="00321387" w:rsidP="007A475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475F">
        <w:rPr>
          <w:rFonts w:ascii="Times New Roman" w:hAnsi="Times New Roman" w:cs="Times New Roman"/>
          <w:b/>
          <w:sz w:val="28"/>
          <w:szCs w:val="28"/>
        </w:rPr>
        <w:t>«____»________201</w:t>
      </w:r>
      <w:r w:rsidR="00B5095F">
        <w:rPr>
          <w:rFonts w:ascii="Times New Roman" w:hAnsi="Times New Roman" w:cs="Times New Roman"/>
          <w:b/>
          <w:sz w:val="28"/>
          <w:szCs w:val="28"/>
        </w:rPr>
        <w:t>9</w:t>
      </w:r>
      <w:r w:rsidRPr="007A475F">
        <w:rPr>
          <w:rFonts w:ascii="Times New Roman" w:hAnsi="Times New Roman" w:cs="Times New Roman"/>
          <w:b/>
          <w:sz w:val="28"/>
          <w:szCs w:val="28"/>
        </w:rPr>
        <w:t>г.</w:t>
      </w:r>
    </w:p>
    <w:p w:rsidR="00321387" w:rsidRDefault="00321387">
      <w:pPr>
        <w:rPr>
          <w:rFonts w:ascii="Times New Roman" w:hAnsi="Times New Roman" w:cs="Times New Roman"/>
          <w:sz w:val="28"/>
          <w:szCs w:val="28"/>
        </w:rPr>
      </w:pPr>
    </w:p>
    <w:p w:rsidR="00321387" w:rsidRDefault="00321387">
      <w:pPr>
        <w:rPr>
          <w:rFonts w:ascii="Times New Roman" w:hAnsi="Times New Roman" w:cs="Times New Roman"/>
          <w:sz w:val="28"/>
          <w:szCs w:val="28"/>
        </w:rPr>
      </w:pPr>
    </w:p>
    <w:p w:rsidR="00B26932" w:rsidRDefault="00B26932">
      <w:pPr>
        <w:rPr>
          <w:rFonts w:ascii="Times New Roman" w:hAnsi="Times New Roman" w:cs="Times New Roman"/>
          <w:sz w:val="28"/>
          <w:szCs w:val="28"/>
        </w:rPr>
      </w:pPr>
    </w:p>
    <w:p w:rsidR="00B26932" w:rsidRDefault="00B26932">
      <w:pPr>
        <w:rPr>
          <w:rFonts w:ascii="Times New Roman" w:hAnsi="Times New Roman" w:cs="Times New Roman"/>
          <w:sz w:val="28"/>
          <w:szCs w:val="28"/>
        </w:rPr>
      </w:pPr>
    </w:p>
    <w:p w:rsidR="00B26932" w:rsidRPr="00717C82" w:rsidRDefault="00B26932" w:rsidP="00B26932">
      <w:pPr>
        <w:jc w:val="center"/>
        <w:rPr>
          <w:rFonts w:ascii="Times New Roman" w:hAnsi="Times New Roman"/>
          <w:b/>
          <w:sz w:val="44"/>
          <w:szCs w:val="44"/>
        </w:rPr>
      </w:pPr>
      <w:r w:rsidRPr="00717C82">
        <w:rPr>
          <w:rFonts w:ascii="Times New Roman" w:hAnsi="Times New Roman"/>
          <w:b/>
          <w:sz w:val="44"/>
          <w:szCs w:val="44"/>
        </w:rPr>
        <w:t>«</w:t>
      </w:r>
      <w:r>
        <w:rPr>
          <w:rFonts w:ascii="Times New Roman" w:hAnsi="Times New Roman"/>
          <w:b/>
          <w:sz w:val="44"/>
          <w:szCs w:val="44"/>
        </w:rPr>
        <w:t>СОЛН</w:t>
      </w:r>
      <w:r w:rsidR="00754D03">
        <w:rPr>
          <w:rFonts w:ascii="Times New Roman" w:hAnsi="Times New Roman"/>
          <w:b/>
          <w:sz w:val="44"/>
          <w:szCs w:val="44"/>
          <w:lang w:val="tt-RU"/>
        </w:rPr>
        <w:t>ЫШКО</w:t>
      </w:r>
      <w:r w:rsidRPr="00717C82">
        <w:rPr>
          <w:rFonts w:ascii="Times New Roman" w:hAnsi="Times New Roman"/>
          <w:b/>
          <w:sz w:val="44"/>
          <w:szCs w:val="44"/>
        </w:rPr>
        <w:t>-201</w:t>
      </w:r>
      <w:r w:rsidR="00B5095F">
        <w:rPr>
          <w:rFonts w:ascii="Times New Roman" w:hAnsi="Times New Roman"/>
          <w:b/>
          <w:sz w:val="44"/>
          <w:szCs w:val="44"/>
        </w:rPr>
        <w:t>9</w:t>
      </w:r>
      <w:r w:rsidRPr="00717C82">
        <w:rPr>
          <w:rFonts w:ascii="Times New Roman" w:hAnsi="Times New Roman"/>
          <w:b/>
          <w:sz w:val="44"/>
          <w:szCs w:val="44"/>
        </w:rPr>
        <w:t>»</w:t>
      </w:r>
    </w:p>
    <w:p w:rsidR="00B26932" w:rsidRPr="00717C82" w:rsidRDefault="00B26932" w:rsidP="00B2693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C82">
        <w:rPr>
          <w:rFonts w:ascii="Times New Roman" w:eastAsia="Times New Roman" w:hAnsi="Times New Roman"/>
          <w:sz w:val="28"/>
          <w:szCs w:val="28"/>
          <w:lang w:eastAsia="ru-RU"/>
        </w:rPr>
        <w:t>ПРОГРАММА</w:t>
      </w:r>
    </w:p>
    <w:p w:rsidR="00B26932" w:rsidRDefault="00B26932" w:rsidP="00B26932">
      <w:pPr>
        <w:spacing w:after="0" w:line="240" w:lineRule="auto"/>
        <w:ind w:left="-567"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C82">
        <w:rPr>
          <w:rFonts w:ascii="Times New Roman" w:eastAsia="Times New Roman" w:hAnsi="Times New Roman"/>
          <w:sz w:val="28"/>
          <w:szCs w:val="28"/>
          <w:lang w:eastAsia="ru-RU"/>
        </w:rPr>
        <w:t>ЛАГЕРЯ С ДНЕВН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 ПРЕБЫВАНИЕМ ДЕТЕЙ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17C82">
        <w:rPr>
          <w:rFonts w:ascii="Times New Roman" w:eastAsia="Times New Roman" w:hAnsi="Times New Roman"/>
          <w:sz w:val="28"/>
          <w:szCs w:val="28"/>
          <w:lang w:eastAsia="ru-RU"/>
        </w:rPr>
        <w:t>Физическое и духовное развитие детей, средствами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игры,                       познавательной и творческой</w:t>
      </w:r>
      <w:r w:rsidRPr="00717C82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деятельности.</w:t>
      </w:r>
    </w:p>
    <w:p w:rsidR="00B26932" w:rsidRDefault="00B26932" w:rsidP="00B26932">
      <w:pPr>
        <w:spacing w:after="0" w:line="240" w:lineRule="auto"/>
        <w:ind w:left="-567" w:firstLine="85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1387" w:rsidRDefault="00321387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B5095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772D2" w:rsidRDefault="006772D2" w:rsidP="003213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Информационная карта программы</w:t>
      </w: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программы</w:t>
      </w: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реализации программы</w:t>
      </w: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эффективности программы</w:t>
      </w: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Ожидаемый результат</w:t>
      </w: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6772D2" w:rsidRDefault="006772D2" w:rsidP="006772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2D2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Информационная карта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5245"/>
      </w:tblGrid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название программы</w:t>
            </w:r>
          </w:p>
        </w:tc>
        <w:tc>
          <w:tcPr>
            <w:tcW w:w="5245" w:type="dxa"/>
          </w:tcPr>
          <w:p w:rsidR="002E198B" w:rsidRPr="002E198B" w:rsidRDefault="002E198B" w:rsidP="002E1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98B">
              <w:rPr>
                <w:rFonts w:ascii="Times New Roman" w:hAnsi="Times New Roman" w:cs="Times New Roman"/>
                <w:sz w:val="28"/>
                <w:szCs w:val="28"/>
              </w:rPr>
              <w:t xml:space="preserve">«Программа </w:t>
            </w:r>
            <w:r w:rsidR="00CF6DC7">
              <w:rPr>
                <w:rFonts w:ascii="Times New Roman" w:hAnsi="Times New Roman" w:cs="Times New Roman"/>
                <w:sz w:val="28"/>
                <w:szCs w:val="28"/>
              </w:rPr>
              <w:t>школьного</w:t>
            </w:r>
            <w:r w:rsidRPr="002E198B">
              <w:rPr>
                <w:rFonts w:ascii="Times New Roman" w:hAnsi="Times New Roman" w:cs="Times New Roman"/>
                <w:sz w:val="28"/>
                <w:szCs w:val="28"/>
              </w:rPr>
              <w:t xml:space="preserve"> летнего оздоровительного лагеря </w:t>
            </w:r>
            <w:r w:rsidR="00CF6DC7">
              <w:rPr>
                <w:rFonts w:ascii="Times New Roman" w:hAnsi="Times New Roman" w:cs="Times New Roman"/>
                <w:sz w:val="28"/>
                <w:szCs w:val="28"/>
              </w:rPr>
              <w:t xml:space="preserve">с дневным пребыванием детей </w:t>
            </w:r>
            <w:r w:rsidRPr="002E198B">
              <w:rPr>
                <w:rFonts w:ascii="Times New Roman" w:hAnsi="Times New Roman" w:cs="Times New Roman"/>
                <w:sz w:val="28"/>
                <w:szCs w:val="28"/>
              </w:rPr>
              <w:t>«Солнышко»»</w:t>
            </w:r>
          </w:p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программы, должность</w:t>
            </w:r>
          </w:p>
        </w:tc>
        <w:tc>
          <w:tcPr>
            <w:tcW w:w="5245" w:type="dxa"/>
          </w:tcPr>
          <w:p w:rsidR="00B26932" w:rsidRPr="00717C82" w:rsidRDefault="00D1125E" w:rsidP="00B26932">
            <w:pPr>
              <w:ind w:left="-567" w:firstLine="85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Ибрагимова МиляушаГафуровна</w:t>
            </w:r>
            <w:r w:rsidR="00B269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26932" w:rsidRPr="00717C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 заместитель директора</w:t>
            </w:r>
          </w:p>
          <w:p w:rsidR="00B26932" w:rsidRPr="00717C82" w:rsidRDefault="00B26932" w:rsidP="00B26932">
            <w:pPr>
              <w:ind w:left="-567" w:firstLine="851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17C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воспитательной работе</w:t>
            </w:r>
          </w:p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проводящей организации</w:t>
            </w:r>
          </w:p>
        </w:tc>
        <w:tc>
          <w:tcPr>
            <w:tcW w:w="5245" w:type="dxa"/>
          </w:tcPr>
          <w:p w:rsidR="002E198B" w:rsidRDefault="002E198B" w:rsidP="002E1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F6DC7">
              <w:rPr>
                <w:rFonts w:ascii="Times New Roman" w:hAnsi="Times New Roman" w:cs="Times New Roman"/>
                <w:sz w:val="28"/>
                <w:szCs w:val="28"/>
              </w:rPr>
              <w:t>униципальное бюджетное образовательное учреждение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«Мичанская основная общеобразовательная школа</w:t>
            </w:r>
          </w:p>
          <w:p w:rsidR="002E198B" w:rsidRDefault="002E198B" w:rsidP="002E19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Сабинского муниципального района РТ»</w:t>
            </w:r>
          </w:p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5245" w:type="dxa"/>
          </w:tcPr>
          <w:p w:rsidR="006772D2" w:rsidRDefault="00B2693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89196317351</w:t>
            </w:r>
          </w:p>
        </w:tc>
      </w:tr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5245" w:type="dxa"/>
          </w:tcPr>
          <w:p w:rsidR="006772D2" w:rsidRPr="002E198B" w:rsidRDefault="002E198B" w:rsidP="006772D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mishansaba@yandex.ru</w:t>
            </w:r>
          </w:p>
        </w:tc>
      </w:tr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организации отдыха детей и молодежи</w:t>
            </w:r>
          </w:p>
        </w:tc>
        <w:tc>
          <w:tcPr>
            <w:tcW w:w="5245" w:type="dxa"/>
          </w:tcPr>
          <w:p w:rsidR="006772D2" w:rsidRDefault="00671656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Лагерь с дневным пребыванием детей</w:t>
            </w:r>
          </w:p>
        </w:tc>
      </w:tr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245" w:type="dxa"/>
          </w:tcPr>
          <w:p w:rsidR="006772D2" w:rsidRPr="003228A3" w:rsidRDefault="002E198B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28A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Создание условий для полноценного отдыха, оздоровления детей, развития их внутреннего потенциала, содействия формированию ключевых компетенций воспитанников на основе включения их в разнообразную, общественно значимую и личностно привлекательную деятельность, содержательное общение и межличностные отношения в разновозрастном коллективе, развитие творческих способностей детей</w:t>
            </w:r>
          </w:p>
        </w:tc>
      </w:tr>
      <w:tr w:rsidR="006772D2" w:rsidTr="006772D2">
        <w:tc>
          <w:tcPr>
            <w:tcW w:w="3794" w:type="dxa"/>
          </w:tcPr>
          <w:p w:rsidR="006772D2" w:rsidRDefault="006772D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и специализация программы</w:t>
            </w:r>
          </w:p>
        </w:tc>
        <w:tc>
          <w:tcPr>
            <w:tcW w:w="5245" w:type="dxa"/>
          </w:tcPr>
          <w:p w:rsidR="00A40A54" w:rsidRDefault="00A40A54" w:rsidP="00A40A54">
            <w:pPr>
              <w:pStyle w:val="a5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и формирование Российской идентичности. Физическое воспитание и формирование культуры здоровья</w:t>
            </w:r>
          </w:p>
          <w:p w:rsidR="00A40A54" w:rsidRDefault="00A40A54" w:rsidP="00A40A54">
            <w:pPr>
              <w:pStyle w:val="a5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Духовно-нравственное воспитание, приобщение детей к культурному наследию</w:t>
            </w:r>
          </w:p>
          <w:p w:rsidR="006772D2" w:rsidRPr="00A40A54" w:rsidRDefault="00A40A54" w:rsidP="00B5095F">
            <w:pPr>
              <w:pStyle w:val="a5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5095F">
              <w:rPr>
                <w:rFonts w:ascii="Times New Roman" w:hAnsi="Times New Roman" w:cs="Times New Roman"/>
                <w:sz w:val="28"/>
                <w:szCs w:val="28"/>
              </w:rPr>
              <w:t>9 – год театра</w:t>
            </w:r>
          </w:p>
        </w:tc>
      </w:tr>
      <w:tr w:rsidR="006772D2" w:rsidTr="006772D2">
        <w:tc>
          <w:tcPr>
            <w:tcW w:w="3794" w:type="dxa"/>
          </w:tcPr>
          <w:p w:rsidR="006772D2" w:rsidRDefault="002E198B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 (указать количество смен и даты)</w:t>
            </w:r>
          </w:p>
        </w:tc>
        <w:tc>
          <w:tcPr>
            <w:tcW w:w="5245" w:type="dxa"/>
          </w:tcPr>
          <w:p w:rsidR="00A40A54" w:rsidRPr="00C20D03" w:rsidRDefault="00A40A54" w:rsidP="00A40A54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0D03">
              <w:rPr>
                <w:rFonts w:ascii="Times New Roman" w:hAnsi="Times New Roman" w:cs="Times New Roman"/>
                <w:sz w:val="28"/>
                <w:szCs w:val="28"/>
              </w:rPr>
              <w:t>Краткосрочная программа 201</w:t>
            </w:r>
            <w:r w:rsidR="00B5095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 Программа рассчитана на 21</w:t>
            </w:r>
            <w:r w:rsidRPr="00C20D03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дней. </w:t>
            </w:r>
          </w:p>
          <w:p w:rsidR="006772D2" w:rsidRDefault="00A40A54" w:rsidP="00C97E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июня - 2</w:t>
            </w:r>
            <w:r w:rsidR="00C97ED4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</w:t>
            </w:r>
            <w:r w:rsidRPr="00C20D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C20D03">
              <w:rPr>
                <w:rFonts w:ascii="Times New Roman" w:eastAsia="Times New Roman" w:hAnsi="Times New Roman" w:cs="Times New Roman"/>
                <w:sz w:val="28"/>
                <w:szCs w:val="28"/>
              </w:rPr>
              <w:t>я 201</w:t>
            </w:r>
            <w:r w:rsidR="00B5095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C20D0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года, 1 смена</w:t>
            </w:r>
          </w:p>
        </w:tc>
      </w:tr>
      <w:tr w:rsidR="002E198B" w:rsidTr="006772D2">
        <w:tc>
          <w:tcPr>
            <w:tcW w:w="3794" w:type="dxa"/>
          </w:tcPr>
          <w:p w:rsidR="002E198B" w:rsidRDefault="002E198B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Официальный язык,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используемый в реализации программы</w:t>
            </w:r>
          </w:p>
        </w:tc>
        <w:tc>
          <w:tcPr>
            <w:tcW w:w="5245" w:type="dxa"/>
          </w:tcPr>
          <w:p w:rsidR="002E198B" w:rsidRDefault="00671656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  <w:r w:rsidR="00CF6DC7">
              <w:rPr>
                <w:rFonts w:ascii="Times New Roman" w:hAnsi="Times New Roman" w:cs="Times New Roman"/>
                <w:sz w:val="28"/>
                <w:szCs w:val="28"/>
              </w:rPr>
              <w:t>атарский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русский</w:t>
            </w:r>
          </w:p>
        </w:tc>
      </w:tr>
      <w:tr w:rsidR="002E198B" w:rsidTr="006772D2">
        <w:tc>
          <w:tcPr>
            <w:tcW w:w="3794" w:type="dxa"/>
          </w:tcPr>
          <w:p w:rsidR="002E198B" w:rsidRDefault="002E198B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Общее количество участников (в том числе детей)</w:t>
            </w:r>
          </w:p>
        </w:tc>
        <w:tc>
          <w:tcPr>
            <w:tcW w:w="5245" w:type="dxa"/>
          </w:tcPr>
          <w:p w:rsidR="002E198B" w:rsidRDefault="00B5095F" w:rsidP="00B509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F6DC7">
              <w:rPr>
                <w:rFonts w:ascii="Times New Roman" w:hAnsi="Times New Roman" w:cs="Times New Roman"/>
                <w:sz w:val="28"/>
                <w:szCs w:val="28"/>
              </w:rPr>
              <w:t xml:space="preserve"> детей </w:t>
            </w:r>
            <w:r w:rsidR="00D1125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F6DC7">
              <w:rPr>
                <w:rFonts w:ascii="Times New Roman" w:hAnsi="Times New Roman" w:cs="Times New Roman"/>
                <w:sz w:val="28"/>
                <w:szCs w:val="28"/>
              </w:rPr>
              <w:t>с 7 по 11 лет</w:t>
            </w:r>
            <w:r w:rsidR="00D112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1125E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преподавателей</w:t>
            </w:r>
          </w:p>
        </w:tc>
      </w:tr>
      <w:tr w:rsidR="002E198B" w:rsidTr="006772D2">
        <w:tc>
          <w:tcPr>
            <w:tcW w:w="3794" w:type="dxa"/>
          </w:tcPr>
          <w:p w:rsidR="002E198B" w:rsidRDefault="002E198B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Материально – техническое оснащение программы</w:t>
            </w:r>
          </w:p>
        </w:tc>
        <w:tc>
          <w:tcPr>
            <w:tcW w:w="5245" w:type="dxa"/>
          </w:tcPr>
          <w:p w:rsidR="00A40A54" w:rsidRPr="00A40A54" w:rsidRDefault="00A40A54" w:rsidP="00A40A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A54">
              <w:rPr>
                <w:rFonts w:ascii="Times New Roman" w:hAnsi="Times New Roman" w:cs="Times New Roman"/>
                <w:sz w:val="28"/>
                <w:szCs w:val="28"/>
              </w:rPr>
              <w:t>Выбор оптимальных условий и площадок для проведения различных мероприятий.</w:t>
            </w:r>
          </w:p>
          <w:p w:rsidR="00A40A54" w:rsidRPr="00A40A54" w:rsidRDefault="00A40A54" w:rsidP="00A40A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A54">
              <w:rPr>
                <w:rFonts w:ascii="Times New Roman" w:hAnsi="Times New Roman" w:cs="Times New Roman"/>
                <w:sz w:val="28"/>
                <w:szCs w:val="28"/>
              </w:rPr>
              <w:t>Материалы для оформления и творчества детей.</w:t>
            </w:r>
          </w:p>
          <w:p w:rsidR="00A40A54" w:rsidRPr="00A40A54" w:rsidRDefault="00A40A54" w:rsidP="00A40A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A54">
              <w:rPr>
                <w:rFonts w:ascii="Times New Roman" w:hAnsi="Times New Roman" w:cs="Times New Roman"/>
                <w:sz w:val="28"/>
                <w:szCs w:val="28"/>
              </w:rPr>
              <w:t>Наличие канцелярских принадлежностей.</w:t>
            </w:r>
          </w:p>
          <w:p w:rsidR="00A40A54" w:rsidRPr="00A40A54" w:rsidRDefault="00A40A54" w:rsidP="00A40A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A54">
              <w:rPr>
                <w:rFonts w:ascii="Times New Roman" w:hAnsi="Times New Roman" w:cs="Times New Roman"/>
                <w:sz w:val="28"/>
                <w:szCs w:val="28"/>
              </w:rPr>
              <w:t>Аудиоматериалы и видеотехника.</w:t>
            </w:r>
          </w:p>
          <w:p w:rsidR="00A40A54" w:rsidRDefault="00A40A54" w:rsidP="00A40A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40A54">
              <w:rPr>
                <w:rFonts w:ascii="Times New Roman" w:hAnsi="Times New Roman" w:cs="Times New Roman"/>
                <w:sz w:val="28"/>
                <w:szCs w:val="28"/>
              </w:rPr>
              <w:t>Призы и награды для стимулирования.</w:t>
            </w:r>
          </w:p>
          <w:p w:rsidR="00A40A54" w:rsidRDefault="00A40A54" w:rsidP="00A40A54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0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Материальная база школы. </w:t>
            </w:r>
          </w:p>
          <w:p w:rsidR="00A40A54" w:rsidRPr="00C20D03" w:rsidRDefault="00A40A54" w:rsidP="00A40A54">
            <w:pPr>
              <w:ind w:firstLine="14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20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Родительские средства на   закупку канцелярскихпринадлежностей дляколлективных дел,подготовки стендов и</w:t>
            </w:r>
          </w:p>
          <w:p w:rsidR="002E198B" w:rsidRDefault="00A40A54" w:rsidP="00A40A54">
            <w:pPr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C20D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материалов для конкурсов</w:t>
            </w:r>
          </w:p>
        </w:tc>
      </w:tr>
      <w:tr w:rsidR="002E198B" w:rsidTr="00B5095F">
        <w:trPr>
          <w:trHeight w:val="5963"/>
        </w:trPr>
        <w:tc>
          <w:tcPr>
            <w:tcW w:w="3794" w:type="dxa"/>
          </w:tcPr>
          <w:p w:rsidR="002E198B" w:rsidRDefault="002E198B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 программы</w:t>
            </w:r>
          </w:p>
        </w:tc>
        <w:tc>
          <w:tcPr>
            <w:tcW w:w="5245" w:type="dxa"/>
          </w:tcPr>
          <w:p w:rsidR="005211F3" w:rsidRPr="00754D03" w:rsidRDefault="005211F3" w:rsidP="005211F3">
            <w:pPr>
              <w:spacing w:before="120" w:after="12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D03">
              <w:rPr>
                <w:rFonts w:ascii="Times New Roman" w:hAnsi="Times New Roman" w:cs="Times New Roman"/>
                <w:sz w:val="28"/>
                <w:szCs w:val="28"/>
              </w:rPr>
              <w:t>Программа направлена на занятость детей в каникулярное время, на их оздоровление, на воспитание активной гражданской позиции, валиологический и экологической культуры. При составлении программы   также обратили особое внимание на развитие творческих и интеллектуальных способностей детей и подростков. Программа состоит из 3-х направлений.</w:t>
            </w:r>
          </w:p>
          <w:p w:rsidR="005211F3" w:rsidRPr="00754D03" w:rsidRDefault="005211F3" w:rsidP="005211F3">
            <w:pPr>
              <w:spacing w:before="30" w:after="30"/>
              <w:rPr>
                <w:rFonts w:ascii="Times New Roman" w:hAnsi="Times New Roman" w:cs="Times New Roman"/>
                <w:sz w:val="28"/>
                <w:szCs w:val="28"/>
              </w:rPr>
            </w:pPr>
            <w:r w:rsidRPr="00754D03">
              <w:rPr>
                <w:rFonts w:ascii="Times New Roman" w:hAnsi="Times New Roman" w:cs="Times New Roman"/>
                <w:sz w:val="28"/>
                <w:szCs w:val="28"/>
              </w:rPr>
              <w:t>Содержание направлений связано общей идеей, подпрограммы направлений дополняют друг друга. Все мероприятия подчинены одной цели – здоровый ребёнок, здоровое общество.</w:t>
            </w:r>
          </w:p>
          <w:p w:rsidR="005211F3" w:rsidRPr="00754D03" w:rsidRDefault="005211F3" w:rsidP="005211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4D03">
              <w:rPr>
                <w:rFonts w:ascii="Times New Roman" w:hAnsi="Times New Roman" w:cs="Times New Roman"/>
                <w:sz w:val="28"/>
                <w:szCs w:val="28"/>
              </w:rPr>
              <w:t>Каждый направление имеет свою цель и задачи.</w:t>
            </w:r>
          </w:p>
          <w:p w:rsidR="005211F3" w:rsidRPr="00355FAB" w:rsidRDefault="005211F3" w:rsidP="005211F3">
            <w:pPr>
              <w:jc w:val="both"/>
              <w:rPr>
                <w:sz w:val="28"/>
                <w:szCs w:val="28"/>
              </w:rPr>
            </w:pPr>
          </w:p>
          <w:p w:rsidR="005211F3" w:rsidRPr="00803C5D" w:rsidRDefault="005211F3" w:rsidP="005211F3">
            <w:pPr>
              <w:rPr>
                <w:bCs/>
                <w:sz w:val="28"/>
                <w:szCs w:val="28"/>
              </w:rPr>
            </w:pPr>
          </w:p>
          <w:p w:rsidR="002E198B" w:rsidRDefault="002E198B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72D2" w:rsidRDefault="006772D2" w:rsidP="006772D2">
      <w:pPr>
        <w:rPr>
          <w:rFonts w:ascii="Times New Roman" w:hAnsi="Times New Roman" w:cs="Times New Roman"/>
          <w:sz w:val="28"/>
          <w:szCs w:val="28"/>
        </w:rPr>
      </w:pPr>
    </w:p>
    <w:p w:rsidR="007A475F" w:rsidRDefault="007A475F" w:rsidP="006772D2">
      <w:pPr>
        <w:rPr>
          <w:rFonts w:ascii="Times New Roman" w:hAnsi="Times New Roman" w:cs="Times New Roman"/>
          <w:sz w:val="28"/>
          <w:szCs w:val="28"/>
        </w:rPr>
      </w:pPr>
    </w:p>
    <w:p w:rsidR="007A475F" w:rsidRDefault="007A475F" w:rsidP="006772D2">
      <w:pPr>
        <w:rPr>
          <w:rFonts w:ascii="Times New Roman" w:hAnsi="Times New Roman" w:cs="Times New Roman"/>
          <w:sz w:val="28"/>
          <w:szCs w:val="28"/>
        </w:rPr>
      </w:pPr>
    </w:p>
    <w:p w:rsidR="00B5095F" w:rsidRDefault="00B5095F" w:rsidP="006772D2">
      <w:pPr>
        <w:rPr>
          <w:rFonts w:ascii="Times New Roman" w:hAnsi="Times New Roman" w:cs="Times New Roman"/>
          <w:sz w:val="28"/>
          <w:szCs w:val="28"/>
        </w:rPr>
      </w:pPr>
    </w:p>
    <w:p w:rsidR="007A475F" w:rsidRDefault="007A475F" w:rsidP="0046378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Организация летнего отдыха - один из важных аспектов образовательной деятельности. Организованная деятельность детей в летний период позволяет сделать педагогический процесс непрерывным в течение всего года.</w:t>
      </w: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В детском оздоровительном лагере главное – не система дел, не мероприятия, а ребенок в деле, его поступки, его отношение к делу, к друзьям по отряду, к взрослым людям.</w:t>
      </w: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Содержанием летнего досуга должен стать активно организованный отдых детей, способствующий снятию физического и психологического напряжения детского организма.</w:t>
      </w: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Как свидетельствуют исследования занятости детей в летний период, не все дети имеют возможность поехать в загородные лагеря, выехать из города к родственникам. Большой процент детей остается не охваченным организованной деятельностью. Все это и натолкнуло на создание программы организации летнего отдыха </w:t>
      </w:r>
      <w:r w:rsidRPr="00D112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1125E">
        <w:rPr>
          <w:rFonts w:ascii="Times New Roman" w:hAnsi="Times New Roman" w:cs="Times New Roman"/>
          <w:b/>
          <w:bCs/>
          <w:sz w:val="28"/>
          <w:szCs w:val="28"/>
        </w:rPr>
        <w:t>Солнышко</w:t>
      </w:r>
      <w:r w:rsidRPr="00D1125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1125E">
        <w:rPr>
          <w:rFonts w:ascii="Times New Roman" w:hAnsi="Times New Roman" w:cs="Times New Roman"/>
          <w:sz w:val="28"/>
          <w:szCs w:val="28"/>
        </w:rPr>
        <w:t>.     Использование программ и методик по развитию компонентов творческой индивидуальности дает возможность сохранить и развить богатые предпосылки детского возраста.</w:t>
      </w: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Организация летнего отдыха по программе </w:t>
      </w:r>
      <w:r w:rsidRPr="00D112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1125E">
        <w:rPr>
          <w:rFonts w:ascii="Times New Roman" w:hAnsi="Times New Roman" w:cs="Times New Roman"/>
          <w:b/>
          <w:bCs/>
          <w:sz w:val="28"/>
          <w:szCs w:val="28"/>
        </w:rPr>
        <w:t>Солнышко</w:t>
      </w:r>
      <w:r w:rsidRPr="00D1125E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D1125E">
        <w:rPr>
          <w:rFonts w:ascii="Times New Roman" w:hAnsi="Times New Roman" w:cs="Times New Roman"/>
          <w:sz w:val="28"/>
          <w:szCs w:val="28"/>
        </w:rPr>
        <w:t>осуществляется по</w:t>
      </w:r>
      <w:r w:rsidRPr="00D1125E">
        <w:rPr>
          <w:rFonts w:ascii="Times New Roman" w:hAnsi="Times New Roman" w:cs="Times New Roman"/>
          <w:b/>
          <w:bCs/>
          <w:sz w:val="28"/>
          <w:szCs w:val="28"/>
        </w:rPr>
        <w:t xml:space="preserve"> направлениям:</w:t>
      </w:r>
    </w:p>
    <w:p w:rsidR="007A475F" w:rsidRPr="00D1125E" w:rsidRDefault="00D1125E" w:rsidP="00D1125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Патриотическое воспитание и формирование Российской идентичности. Физическое воспитание и формирование культуры здоровья;</w:t>
      </w:r>
    </w:p>
    <w:p w:rsidR="007A475F" w:rsidRPr="00D1125E" w:rsidRDefault="00D1125E" w:rsidP="00D1125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Духовно-</w:t>
      </w:r>
      <w:r w:rsidR="007A475F" w:rsidRPr="00D1125E">
        <w:rPr>
          <w:rFonts w:ascii="Times New Roman" w:hAnsi="Times New Roman" w:cs="Times New Roman"/>
          <w:sz w:val="28"/>
          <w:szCs w:val="28"/>
        </w:rPr>
        <w:t>нравственное</w:t>
      </w:r>
      <w:r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7A475F" w:rsidRPr="00D112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приобщение детей к культурному наследию;</w:t>
      </w:r>
    </w:p>
    <w:p w:rsidR="007A475F" w:rsidRDefault="00B5095F" w:rsidP="00D1125E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Культурно-эстетическое</w:t>
      </w:r>
      <w:r w:rsidR="00D1125E">
        <w:rPr>
          <w:rFonts w:ascii="Times New Roman" w:hAnsi="Times New Roman" w:cs="Times New Roman"/>
          <w:sz w:val="28"/>
          <w:szCs w:val="28"/>
        </w:rPr>
        <w:t xml:space="preserve"> «201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D1125E">
        <w:rPr>
          <w:rFonts w:ascii="Times New Roman" w:hAnsi="Times New Roman" w:cs="Times New Roman"/>
          <w:sz w:val="28"/>
          <w:szCs w:val="28"/>
        </w:rPr>
        <w:t xml:space="preserve"> – Год </w:t>
      </w:r>
      <w:r>
        <w:rPr>
          <w:rFonts w:ascii="Times New Roman" w:hAnsi="Times New Roman" w:cs="Times New Roman"/>
          <w:sz w:val="28"/>
          <w:szCs w:val="28"/>
        </w:rPr>
        <w:t>театра</w:t>
      </w:r>
      <w:r w:rsidR="00D1125E">
        <w:rPr>
          <w:rFonts w:ascii="Times New Roman" w:hAnsi="Times New Roman" w:cs="Times New Roman"/>
          <w:sz w:val="28"/>
          <w:szCs w:val="28"/>
        </w:rPr>
        <w:t xml:space="preserve"> в России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F21E2" w:rsidRPr="00BF21E2" w:rsidRDefault="00BF21E2" w:rsidP="00BF21E2">
      <w:pPr>
        <w:pStyle w:val="a5"/>
        <w:spacing w:before="100" w:beforeAutospacing="1" w:after="100" w:afterAutospacing="1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2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ВОЗРАСТ ДЕТЕЙ</w:t>
      </w:r>
    </w:p>
    <w:p w:rsidR="00607C27" w:rsidRPr="00607C27" w:rsidRDefault="00607C27" w:rsidP="00607C2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C27">
        <w:rPr>
          <w:rFonts w:ascii="Times New Roman" w:hAnsi="Times New Roman" w:cs="Times New Roman"/>
          <w:sz w:val="28"/>
          <w:szCs w:val="28"/>
        </w:rPr>
        <w:t>Данная программа предусматривает организацию летнего отдыха детей младшего и среднего школьного возраста (с 7 – 11 лет) в условиях школьного  лагеря. Обязательным является вовлечение в лагерь детей–сирот, ребят из многодетных  и малообеспеченных семей.</w:t>
      </w:r>
    </w:p>
    <w:p w:rsidR="00BF21E2" w:rsidRPr="00D1125E" w:rsidRDefault="00BF21E2" w:rsidP="00BF21E2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2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СРОКИ РЕАЛИЗАЦИИ</w:t>
      </w:r>
    </w:p>
    <w:p w:rsidR="00BF21E2" w:rsidRDefault="00BF21E2" w:rsidP="00AF53E8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125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1125E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.06.201</w:t>
      </w:r>
      <w:r w:rsidR="00B5095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11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2</w:t>
      </w:r>
      <w:r w:rsidR="00C97ED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5</w:t>
      </w:r>
      <w:r w:rsidRPr="00D1125E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.06.201</w:t>
      </w:r>
      <w:r w:rsidR="00B5095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11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AF53E8" w:rsidRPr="00D1125E" w:rsidRDefault="00AF53E8" w:rsidP="00AF53E8">
      <w:pPr>
        <w:spacing w:before="100" w:beforeAutospacing="1" w:after="100" w:afterAutospacing="1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25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ФОРМЫ И МЕТОДЫ РЕАЛИЗАЦИИ ПРОГРАММЫ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D1125E">
        <w:rPr>
          <w:lang w:eastAsia="ru-RU"/>
        </w:rPr>
        <w:t>1.</w:t>
      </w:r>
      <w:r w:rsidRPr="00AF53E8">
        <w:rPr>
          <w:rFonts w:ascii="Times New Roman" w:hAnsi="Times New Roman" w:cs="Times New Roman"/>
          <w:sz w:val="28"/>
          <w:szCs w:val="28"/>
          <w:lang w:eastAsia="ru-RU"/>
        </w:rPr>
        <w:t xml:space="preserve">Закаливание ребят.                                                                                             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2.Проведение спортивных мероприятий, подвижных игр на воздухе.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3.Проведение упражнений для глаз, осанки.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4.Тематические беседы.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5.Ролевые игры.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6.Конкурсы рисунков.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7.КВН.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8.Экскурсии.</w:t>
      </w:r>
    </w:p>
    <w:p w:rsidR="00AF53E8" w:rsidRPr="00AF53E8" w:rsidRDefault="00AF53E8" w:rsidP="00AF53E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AF53E8">
        <w:rPr>
          <w:rFonts w:ascii="Times New Roman" w:hAnsi="Times New Roman" w:cs="Times New Roman"/>
          <w:sz w:val="28"/>
          <w:szCs w:val="28"/>
          <w:lang w:eastAsia="ru-RU"/>
        </w:rPr>
        <w:t>9.Общение с природой. </w:t>
      </w:r>
    </w:p>
    <w:p w:rsidR="00BF21E2" w:rsidRPr="00D1125E" w:rsidRDefault="00BF21E2" w:rsidP="00BF21E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125E">
        <w:rPr>
          <w:rFonts w:ascii="Times New Roman" w:hAnsi="Times New Roman" w:cs="Times New Roman"/>
          <w:b/>
          <w:bCs/>
          <w:sz w:val="28"/>
          <w:szCs w:val="28"/>
          <w:u w:val="single"/>
        </w:rPr>
        <w:t>Подготовительный этап.</w:t>
      </w:r>
    </w:p>
    <w:p w:rsidR="00BF21E2" w:rsidRPr="00D1125E" w:rsidRDefault="00BF21E2" w:rsidP="00BF21E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Этот этап характеризуется тем, что за 2 месяца до открытия пришкольного летнего оздоровительного лагеря начинается подготовка к летнему сезону. Деятельностью этого этапа является: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проведение совещаний при директоре и заместителе директора по воспитательной работе по подготовке школы к летнему сезону;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издание приказа по школе о проведении летней кампании;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разработка программы деятельности пришкольного летнего оздоровительного лагеря с дневным пребыванием детей </w:t>
      </w:r>
      <w:r w:rsidRPr="00D1125E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Солнышко</w:t>
      </w:r>
      <w:r w:rsidR="00D75CA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подготовка методического материала для работников лагеря;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отбор кадров для работы в пришкольном летнем оздоровительном лагере;</w:t>
      </w:r>
    </w:p>
    <w:p w:rsidR="00BF21E2" w:rsidRPr="00D1125E" w:rsidRDefault="00D75CAB" w:rsidP="00BF21E2">
      <w:pPr>
        <w:tabs>
          <w:tab w:val="left" w:pos="84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Организационный этап</w:t>
      </w:r>
      <w:r w:rsidR="00BF21E2" w:rsidRPr="00D1125E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BF21E2" w:rsidRPr="00D1125E" w:rsidRDefault="00BF21E2" w:rsidP="00BF21E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Этот период короткий по количеству дней, всего лишь 2-3 дня.</w:t>
      </w:r>
    </w:p>
    <w:p w:rsidR="00BF21E2" w:rsidRPr="00D1125E" w:rsidRDefault="00BF21E2" w:rsidP="00BF21E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1125E">
        <w:rPr>
          <w:rFonts w:ascii="Times New Roman" w:hAnsi="Times New Roman" w:cs="Times New Roman"/>
          <w:i/>
          <w:sz w:val="28"/>
          <w:szCs w:val="28"/>
          <w:u w:val="single"/>
        </w:rPr>
        <w:t>Основной деятельностью этого этапа является: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встреча детей, проведение диагностики по выявлению лидерских, организаторских и творческих способностей;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запуск программы </w:t>
      </w:r>
      <w:r w:rsidRPr="00D1125E">
        <w:rPr>
          <w:rFonts w:ascii="Times New Roman" w:hAnsi="Times New Roman" w:cs="Times New Roman"/>
          <w:b/>
          <w:bCs/>
          <w:sz w:val="28"/>
          <w:szCs w:val="28"/>
          <w:lang w:val="en-US"/>
        </w:rPr>
        <w:t>«</w:t>
      </w:r>
      <w:r w:rsidR="00D75CAB">
        <w:rPr>
          <w:rFonts w:ascii="Times New Roman" w:hAnsi="Times New Roman" w:cs="Times New Roman"/>
          <w:b/>
          <w:bCs/>
          <w:sz w:val="28"/>
          <w:szCs w:val="28"/>
        </w:rPr>
        <w:t>Солнышко</w:t>
      </w:r>
      <w:r w:rsidRPr="00D1125E">
        <w:rPr>
          <w:rFonts w:ascii="Times New Roman" w:hAnsi="Times New Roman" w:cs="Times New Roman"/>
          <w:b/>
          <w:bCs/>
          <w:sz w:val="28"/>
          <w:szCs w:val="28"/>
          <w:lang w:val="en-US"/>
        </w:rPr>
        <w:t>»</w:t>
      </w:r>
      <w:r w:rsidRPr="00D1125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знакомство с правилами жизнедеятельности лагеря.</w:t>
      </w:r>
    </w:p>
    <w:p w:rsidR="00BF21E2" w:rsidRPr="00D1125E" w:rsidRDefault="00BF21E2" w:rsidP="00BF21E2">
      <w:pPr>
        <w:tabs>
          <w:tab w:val="left" w:pos="84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125E">
        <w:rPr>
          <w:rFonts w:ascii="Times New Roman" w:hAnsi="Times New Roman" w:cs="Times New Roman"/>
          <w:b/>
          <w:bCs/>
          <w:sz w:val="28"/>
          <w:szCs w:val="28"/>
          <w:u w:val="single"/>
        </w:rPr>
        <w:t>Основной этап.</w:t>
      </w:r>
    </w:p>
    <w:p w:rsidR="00BF21E2" w:rsidRPr="00D1125E" w:rsidRDefault="00BF21E2" w:rsidP="00BF21E2">
      <w:pPr>
        <w:tabs>
          <w:tab w:val="left" w:pos="72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1125E">
        <w:rPr>
          <w:rFonts w:ascii="Times New Roman" w:hAnsi="Times New Roman" w:cs="Times New Roman"/>
          <w:i/>
          <w:sz w:val="28"/>
          <w:szCs w:val="28"/>
          <w:u w:val="single"/>
        </w:rPr>
        <w:t>Основной деятельностью этого этапа является: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реализация основной идеи </w:t>
      </w:r>
      <w:r w:rsidR="00D75CAB">
        <w:rPr>
          <w:rFonts w:ascii="Times New Roman" w:hAnsi="Times New Roman" w:cs="Times New Roman"/>
          <w:sz w:val="28"/>
          <w:szCs w:val="28"/>
        </w:rPr>
        <w:t>лагеря</w:t>
      </w:r>
      <w:r w:rsidRPr="00D1125E">
        <w:rPr>
          <w:rFonts w:ascii="Times New Roman" w:hAnsi="Times New Roman" w:cs="Times New Roman"/>
          <w:sz w:val="28"/>
          <w:szCs w:val="28"/>
        </w:rPr>
        <w:t>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вовлечение детей в различные виды коллективно - творческих дел;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работа творческих мастерских.</w:t>
      </w:r>
    </w:p>
    <w:p w:rsidR="00BF21E2" w:rsidRPr="00D1125E" w:rsidRDefault="00BF21E2" w:rsidP="00BF21E2">
      <w:pPr>
        <w:tabs>
          <w:tab w:val="left" w:pos="84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1125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Заключительный этап.</w:t>
      </w:r>
    </w:p>
    <w:p w:rsidR="00BF21E2" w:rsidRPr="00D1125E" w:rsidRDefault="00BF21E2" w:rsidP="00BF21E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1125E">
        <w:rPr>
          <w:rFonts w:ascii="Times New Roman" w:hAnsi="Times New Roman" w:cs="Times New Roman"/>
          <w:i/>
          <w:sz w:val="28"/>
          <w:szCs w:val="28"/>
          <w:u w:val="single"/>
        </w:rPr>
        <w:t>Основной идеей этого этапа является: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 w:rsidR="00D75CAB">
        <w:rPr>
          <w:rFonts w:ascii="Times New Roman" w:hAnsi="Times New Roman" w:cs="Times New Roman"/>
          <w:sz w:val="28"/>
          <w:szCs w:val="28"/>
        </w:rPr>
        <w:t>лагеря</w:t>
      </w:r>
      <w:r w:rsidRPr="00D1125E">
        <w:rPr>
          <w:rFonts w:ascii="Times New Roman" w:hAnsi="Times New Roman" w:cs="Times New Roman"/>
          <w:sz w:val="28"/>
          <w:szCs w:val="28"/>
        </w:rPr>
        <w:t>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выработка перспектив</w:t>
      </w:r>
      <w:r w:rsidR="00D75CAB">
        <w:rPr>
          <w:rFonts w:ascii="Times New Roman" w:hAnsi="Times New Roman" w:cs="Times New Roman"/>
          <w:sz w:val="28"/>
          <w:szCs w:val="28"/>
        </w:rPr>
        <w:t>а</w:t>
      </w:r>
      <w:r w:rsidRPr="00D1125E">
        <w:rPr>
          <w:rFonts w:ascii="Times New Roman" w:hAnsi="Times New Roman" w:cs="Times New Roman"/>
          <w:sz w:val="28"/>
          <w:szCs w:val="28"/>
        </w:rPr>
        <w:t xml:space="preserve"> деятельности организации;</w:t>
      </w:r>
    </w:p>
    <w:p w:rsidR="00BF21E2" w:rsidRPr="00D1125E" w:rsidRDefault="00BF21E2" w:rsidP="00BF21E2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lastRenderedPageBreak/>
        <w:t>анализ предложений детьми, родителями, педагогами, внесенными по деятельности летнего оздоровительного лагеря в будущем.</w:t>
      </w:r>
    </w:p>
    <w:p w:rsidR="00BF21E2" w:rsidRPr="00D1125E" w:rsidRDefault="00BF21E2" w:rsidP="00BF21E2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25E">
        <w:rPr>
          <w:rFonts w:ascii="Times New Roman" w:hAnsi="Times New Roman" w:cs="Times New Roman"/>
          <w:b/>
          <w:sz w:val="28"/>
          <w:szCs w:val="28"/>
        </w:rPr>
        <w:t xml:space="preserve"> ЦЕЛЬ ПРОГРАММЫ</w:t>
      </w:r>
    </w:p>
    <w:p w:rsidR="007A475F" w:rsidRPr="00D1125E" w:rsidRDefault="007A475F" w:rsidP="00D112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ab/>
        <w:t>Создание условий для полноценного отдыха, оздоровления детей, развития их внутреннего потенциала, содействия формированию ключевых компетенций воспитанников на основе включения их в разнообразную, общественно значимую и личностно привлекательную деятельность, содержательное общение и межличностные отношения в разновозрастном коллективе, развитие творческих способностей детей.</w:t>
      </w: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475F" w:rsidRPr="00D1125E" w:rsidRDefault="007A475F" w:rsidP="00D1125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1125E">
        <w:rPr>
          <w:rFonts w:ascii="Times New Roman" w:hAnsi="Times New Roman" w:cs="Times New Roman"/>
          <w:b/>
          <w:bCs/>
          <w:sz w:val="28"/>
          <w:szCs w:val="28"/>
        </w:rPr>
        <w:t>ЗАДАЧИ ПРОГРАММЫ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Создавать условия для организованного отдыха детей. 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Приобщать ребят к творческим видам деятельности, развитие творческого мышления.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Создать условия для формирования гражданской позиции, патриотических чувств, знаний по краеведению.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культурного поведения. 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Способствовать формированию санитарно-гигиенической культуры.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Создавать благоприятные условия для укрепления здоровья детей.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Предоставлять ребенку возможность для самореализации на индивидуальном личностном потенциале.</w:t>
      </w:r>
    </w:p>
    <w:p w:rsidR="007A475F" w:rsidRPr="00D1125E" w:rsidRDefault="007A475F" w:rsidP="00D1125E">
      <w:pPr>
        <w:numPr>
          <w:ilvl w:val="0"/>
          <w:numId w:val="7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125E">
        <w:rPr>
          <w:rFonts w:ascii="Times New Roman" w:hAnsi="Times New Roman" w:cs="Times New Roman"/>
          <w:sz w:val="28"/>
          <w:szCs w:val="28"/>
        </w:rPr>
        <w:t>Формировать у ребят навыки общения и толерантности.</w:t>
      </w:r>
    </w:p>
    <w:p w:rsidR="00AF53E8" w:rsidRDefault="00AF53E8" w:rsidP="00D112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475F" w:rsidRDefault="007A475F" w:rsidP="00D1125E">
      <w:pPr>
        <w:tabs>
          <w:tab w:val="left" w:pos="852"/>
          <w:tab w:val="left" w:pos="126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F53E8" w:rsidRDefault="00AF53E8" w:rsidP="00D1125E">
      <w:pPr>
        <w:tabs>
          <w:tab w:val="left" w:pos="852"/>
          <w:tab w:val="left" w:pos="126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2138C" w:rsidRDefault="00D2138C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138C" w:rsidRDefault="00D2138C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138C" w:rsidRDefault="00D2138C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138C" w:rsidRDefault="00D2138C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138C" w:rsidRDefault="00D2138C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138C" w:rsidRDefault="00D2138C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095F" w:rsidRDefault="00B5095F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5095F" w:rsidRDefault="00B5095F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F53E8" w:rsidRPr="001933AF" w:rsidRDefault="00D2138C" w:rsidP="001933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2138C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содержание программы</w:t>
      </w:r>
    </w:p>
    <w:p w:rsidR="00D2138C" w:rsidRPr="00D2138C" w:rsidRDefault="00D2138C" w:rsidP="00D2138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138C">
        <w:rPr>
          <w:rFonts w:ascii="Times New Roman" w:hAnsi="Times New Roman" w:cs="Times New Roman"/>
          <w:sz w:val="28"/>
          <w:szCs w:val="28"/>
        </w:rPr>
        <w:t>Летний оздоровительный лагерь «Солнышко» дневного пребывания работает по следующим направлениям:</w:t>
      </w:r>
    </w:p>
    <w:p w:rsidR="00D2138C" w:rsidRPr="00D2138C" w:rsidRDefault="00D2138C" w:rsidP="00D2138C">
      <w:pPr>
        <w:pStyle w:val="a5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38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2138C">
        <w:rPr>
          <w:rFonts w:ascii="Times New Roman" w:hAnsi="Times New Roman" w:cs="Times New Roman"/>
          <w:b/>
          <w:sz w:val="28"/>
          <w:szCs w:val="28"/>
        </w:rPr>
        <w:t>- неделя: «Патриотическое воспитание и формирование Российской идентичности. Физическое воспитание и формирование культуры здоровья»;</w:t>
      </w:r>
    </w:p>
    <w:p w:rsidR="00D2138C" w:rsidRPr="00D2138C" w:rsidRDefault="00D2138C" w:rsidP="00D2138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38C">
        <w:rPr>
          <w:rFonts w:ascii="Times New Roman" w:hAnsi="Times New Roman" w:cs="Times New Roman"/>
          <w:bCs/>
          <w:sz w:val="28"/>
          <w:szCs w:val="28"/>
        </w:rPr>
        <w:t>Цель:</w:t>
      </w:r>
      <w:r w:rsidRPr="00D2138C">
        <w:rPr>
          <w:rFonts w:ascii="Times New Roman" w:hAnsi="Times New Roman" w:cs="Times New Roman"/>
          <w:color w:val="000000"/>
          <w:sz w:val="28"/>
          <w:szCs w:val="28"/>
        </w:rPr>
        <w:t xml:space="preserve">сохранение и укрепление здоровья детей. </w:t>
      </w:r>
    </w:p>
    <w:p w:rsidR="00D2138C" w:rsidRPr="00D2138C" w:rsidRDefault="00D2138C" w:rsidP="00D2138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2138C">
        <w:rPr>
          <w:rFonts w:ascii="Times New Roman" w:hAnsi="Times New Roman" w:cs="Times New Roman"/>
          <w:bCs/>
          <w:color w:val="000000"/>
          <w:sz w:val="28"/>
          <w:szCs w:val="28"/>
        </w:rPr>
        <w:t>Задачи:</w:t>
      </w:r>
    </w:p>
    <w:p w:rsidR="00D2138C" w:rsidRPr="00D2138C" w:rsidRDefault="00D2138C" w:rsidP="00D2138C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38C">
        <w:rPr>
          <w:rFonts w:ascii="Times New Roman" w:hAnsi="Times New Roman" w:cs="Times New Roman"/>
          <w:color w:val="000000"/>
          <w:sz w:val="28"/>
          <w:szCs w:val="28"/>
        </w:rPr>
        <w:t>Проведение утренней гимнастики на свежем воздухе</w:t>
      </w:r>
    </w:p>
    <w:p w:rsidR="00D2138C" w:rsidRPr="00D2138C" w:rsidRDefault="00D2138C" w:rsidP="00D2138C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38C">
        <w:rPr>
          <w:rFonts w:ascii="Times New Roman" w:hAnsi="Times New Roman" w:cs="Times New Roman"/>
          <w:color w:val="000000"/>
          <w:sz w:val="28"/>
          <w:szCs w:val="28"/>
        </w:rPr>
        <w:t>Проведение спортивных мероприятий</w:t>
      </w:r>
    </w:p>
    <w:p w:rsidR="00D2138C" w:rsidRPr="00D2138C" w:rsidRDefault="00D2138C" w:rsidP="00D2138C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38C">
        <w:rPr>
          <w:rFonts w:ascii="Times New Roman" w:hAnsi="Times New Roman" w:cs="Times New Roman"/>
          <w:color w:val="000000"/>
          <w:sz w:val="28"/>
          <w:szCs w:val="28"/>
        </w:rPr>
        <w:t>Проведение С-витаминизации питания детей.</w:t>
      </w:r>
    </w:p>
    <w:p w:rsidR="00D2138C" w:rsidRPr="00D2138C" w:rsidRDefault="00D2138C" w:rsidP="00D2138C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38C">
        <w:rPr>
          <w:rFonts w:ascii="Times New Roman" w:hAnsi="Times New Roman" w:cs="Times New Roman"/>
          <w:color w:val="000000"/>
          <w:sz w:val="28"/>
          <w:szCs w:val="28"/>
        </w:rPr>
        <w:t>Осуществление соблюдения охранительного режима и правил техники безопасности</w:t>
      </w:r>
    </w:p>
    <w:p w:rsidR="00D2138C" w:rsidRPr="00D2138C" w:rsidRDefault="00D2138C" w:rsidP="00D2138C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138C">
        <w:rPr>
          <w:rFonts w:ascii="Times New Roman" w:hAnsi="Times New Roman" w:cs="Times New Roman"/>
          <w:color w:val="000000"/>
          <w:sz w:val="28"/>
          <w:szCs w:val="28"/>
        </w:rPr>
        <w:t>ежедневная утренняя гимнастика на свежем воздухе различной тематики;</w:t>
      </w:r>
    </w:p>
    <w:p w:rsidR="00D2138C" w:rsidRPr="00D2138C" w:rsidRDefault="00D2138C" w:rsidP="00D2138C">
      <w:pPr>
        <w:numPr>
          <w:ilvl w:val="0"/>
          <w:numId w:val="6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38C">
        <w:rPr>
          <w:rFonts w:ascii="Times New Roman" w:hAnsi="Times New Roman" w:cs="Times New Roman"/>
          <w:sz w:val="28"/>
          <w:szCs w:val="28"/>
        </w:rPr>
        <w:t>принятие солнечных и воздушных ванн (в течение всего времени пребывания в лагере)</w:t>
      </w:r>
    </w:p>
    <w:p w:rsidR="00D2138C" w:rsidRPr="00D2138C" w:rsidRDefault="00D2138C" w:rsidP="00D2138C">
      <w:pPr>
        <w:numPr>
          <w:ilvl w:val="0"/>
          <w:numId w:val="6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38C">
        <w:rPr>
          <w:rFonts w:ascii="Times New Roman" w:hAnsi="Times New Roman" w:cs="Times New Roman"/>
          <w:sz w:val="28"/>
          <w:szCs w:val="28"/>
        </w:rPr>
        <w:t>организация здорового питания детей;</w:t>
      </w:r>
    </w:p>
    <w:p w:rsidR="00D2138C" w:rsidRPr="00D2138C" w:rsidRDefault="00D2138C" w:rsidP="00D2138C">
      <w:pPr>
        <w:numPr>
          <w:ilvl w:val="0"/>
          <w:numId w:val="6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138C">
        <w:rPr>
          <w:rFonts w:ascii="Times New Roman" w:hAnsi="Times New Roman" w:cs="Times New Roman"/>
          <w:sz w:val="28"/>
          <w:szCs w:val="28"/>
        </w:rPr>
        <w:t xml:space="preserve">организация спортивно-массовых мероприятий: спортивный праздник </w:t>
      </w:r>
      <w:r w:rsidRPr="00D2138C">
        <w:rPr>
          <w:rFonts w:ascii="Times New Roman" w:hAnsi="Times New Roman" w:cs="Times New Roman"/>
          <w:b/>
          <w:bCs/>
          <w:sz w:val="28"/>
          <w:szCs w:val="28"/>
        </w:rPr>
        <w:t xml:space="preserve">«Малые олимпийские игры», </w:t>
      </w:r>
      <w:r w:rsidRPr="00D2138C">
        <w:rPr>
          <w:rFonts w:ascii="Times New Roman" w:hAnsi="Times New Roman" w:cs="Times New Roman"/>
          <w:sz w:val="28"/>
          <w:szCs w:val="28"/>
        </w:rPr>
        <w:t xml:space="preserve">спортивный праздник </w:t>
      </w:r>
      <w:r w:rsidRPr="00D2138C">
        <w:rPr>
          <w:rFonts w:ascii="Times New Roman" w:hAnsi="Times New Roman" w:cs="Times New Roman"/>
          <w:b/>
          <w:bCs/>
          <w:sz w:val="28"/>
          <w:szCs w:val="28"/>
        </w:rPr>
        <w:t xml:space="preserve">«Сильные и ловкие»,  </w:t>
      </w:r>
    </w:p>
    <w:p w:rsidR="00D2138C" w:rsidRPr="00D2138C" w:rsidRDefault="00D2138C" w:rsidP="00D2138C">
      <w:pPr>
        <w:numPr>
          <w:ilvl w:val="0"/>
          <w:numId w:val="6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138C">
        <w:rPr>
          <w:rFonts w:ascii="Times New Roman" w:hAnsi="Times New Roman" w:cs="Times New Roman"/>
          <w:sz w:val="28"/>
          <w:szCs w:val="28"/>
        </w:rPr>
        <w:t xml:space="preserve">участие в летней спартакиаде лагерей: </w:t>
      </w:r>
      <w:r w:rsidRPr="00D2138C">
        <w:rPr>
          <w:rFonts w:ascii="Times New Roman" w:hAnsi="Times New Roman" w:cs="Times New Roman"/>
          <w:b/>
          <w:bCs/>
          <w:sz w:val="28"/>
          <w:szCs w:val="28"/>
        </w:rPr>
        <w:t>Легкоатлетический кросс, «Весёлые старты», соревнования по шашкам.</w:t>
      </w:r>
    </w:p>
    <w:p w:rsidR="00D2138C" w:rsidRDefault="00D2138C" w:rsidP="00D2138C">
      <w:pPr>
        <w:numPr>
          <w:ilvl w:val="0"/>
          <w:numId w:val="6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2138C">
        <w:rPr>
          <w:rFonts w:ascii="Times New Roman" w:hAnsi="Times New Roman" w:cs="Times New Roman"/>
          <w:sz w:val="28"/>
          <w:szCs w:val="28"/>
        </w:rPr>
        <w:t>подвижные спортивные игры.</w:t>
      </w:r>
    </w:p>
    <w:p w:rsidR="00671656" w:rsidRDefault="00671656" w:rsidP="00D2138C">
      <w:pPr>
        <w:numPr>
          <w:ilvl w:val="0"/>
          <w:numId w:val="6"/>
        </w:numPr>
        <w:tabs>
          <w:tab w:val="left" w:pos="84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июня – День России</w:t>
      </w:r>
    </w:p>
    <w:p w:rsidR="00D2138C" w:rsidRDefault="00D2138C" w:rsidP="00D2138C">
      <w:pPr>
        <w:pStyle w:val="a5"/>
        <w:shd w:val="clear" w:color="auto" w:fill="FFFFFF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D2138C" w:rsidRDefault="00D2138C" w:rsidP="00D2138C">
      <w:pPr>
        <w:pStyle w:val="a5"/>
        <w:shd w:val="clear" w:color="auto" w:fill="FFFFFF"/>
        <w:ind w:left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38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2138C">
        <w:rPr>
          <w:rFonts w:ascii="Times New Roman" w:hAnsi="Times New Roman" w:cs="Times New Roman"/>
          <w:b/>
          <w:sz w:val="28"/>
          <w:szCs w:val="28"/>
        </w:rPr>
        <w:t xml:space="preserve"> – неделя: «Духовно-нравственное воспитание, приобщение детей к культурному наследию»;</w:t>
      </w:r>
    </w:p>
    <w:p w:rsidR="00691F47" w:rsidRPr="00691F47" w:rsidRDefault="00691F47" w:rsidP="00691F4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1F47">
        <w:rPr>
          <w:rFonts w:ascii="Times New Roman" w:hAnsi="Times New Roman" w:cs="Times New Roman"/>
          <w:bCs/>
          <w:sz w:val="28"/>
          <w:szCs w:val="28"/>
        </w:rPr>
        <w:t>Цель:</w:t>
      </w:r>
      <w:r w:rsidRPr="00691F47">
        <w:rPr>
          <w:rFonts w:ascii="Times New Roman" w:hAnsi="Times New Roman" w:cs="Times New Roman"/>
          <w:sz w:val="28"/>
          <w:szCs w:val="28"/>
        </w:rPr>
        <w:t>формирование гармоничной личности, обладающей качествами гражданина-патриота своей Родины, знающего историю своего края</w:t>
      </w:r>
    </w:p>
    <w:p w:rsidR="00691F47" w:rsidRPr="007678AE" w:rsidRDefault="007678AE" w:rsidP="00691F4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678AE">
        <w:rPr>
          <w:rFonts w:ascii="Times New Roman" w:hAnsi="Times New Roman" w:cs="Times New Roman"/>
          <w:bCs/>
          <w:sz w:val="28"/>
          <w:szCs w:val="28"/>
        </w:rPr>
        <w:t>Задачи</w:t>
      </w:r>
      <w:r w:rsidR="00691F47" w:rsidRPr="007678AE">
        <w:rPr>
          <w:rFonts w:ascii="Times New Roman" w:hAnsi="Times New Roman" w:cs="Times New Roman"/>
          <w:bCs/>
          <w:sz w:val="28"/>
          <w:szCs w:val="28"/>
        </w:rPr>
        <w:t>:</w:t>
      </w:r>
    </w:p>
    <w:p w:rsidR="00691F47" w:rsidRPr="00671656" w:rsidRDefault="00691F47" w:rsidP="00691F47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1F47">
        <w:rPr>
          <w:rFonts w:ascii="Times New Roman" w:hAnsi="Times New Roman" w:cs="Times New Roman"/>
          <w:bCs/>
          <w:sz w:val="28"/>
          <w:szCs w:val="28"/>
        </w:rPr>
        <w:t xml:space="preserve">Конкурс </w:t>
      </w:r>
      <w:r w:rsidRPr="00671656">
        <w:rPr>
          <w:rFonts w:ascii="Times New Roman" w:hAnsi="Times New Roman" w:cs="Times New Roman"/>
          <w:bCs/>
          <w:sz w:val="28"/>
          <w:szCs w:val="28"/>
        </w:rPr>
        <w:t>рисунков «Вставай, страна огромная»,</w:t>
      </w:r>
      <w:r w:rsidRPr="00671656">
        <w:rPr>
          <w:rFonts w:ascii="Times New Roman" w:hAnsi="Times New Roman" w:cs="Times New Roman"/>
          <w:sz w:val="28"/>
          <w:szCs w:val="28"/>
        </w:rPr>
        <w:t xml:space="preserve"> посвященный 7</w:t>
      </w:r>
      <w:r w:rsidR="00C97ED4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671656">
        <w:rPr>
          <w:rFonts w:ascii="Times New Roman" w:hAnsi="Times New Roman" w:cs="Times New Roman"/>
          <w:sz w:val="28"/>
          <w:szCs w:val="28"/>
        </w:rPr>
        <w:t xml:space="preserve">-й годовщине начала Великой Отечественной Войны </w:t>
      </w:r>
    </w:p>
    <w:p w:rsidR="00691F47" w:rsidRPr="00671656" w:rsidRDefault="00691F47" w:rsidP="00691F47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1656">
        <w:rPr>
          <w:rFonts w:ascii="Times New Roman" w:hAnsi="Times New Roman" w:cs="Times New Roman"/>
          <w:sz w:val="28"/>
          <w:szCs w:val="28"/>
        </w:rPr>
        <w:t xml:space="preserve">Экскурсия – игра  </w:t>
      </w:r>
      <w:r w:rsidR="00671656" w:rsidRPr="00671656">
        <w:rPr>
          <w:rFonts w:ascii="Times New Roman" w:hAnsi="Times New Roman" w:cs="Times New Roman"/>
          <w:bCs/>
          <w:sz w:val="28"/>
          <w:szCs w:val="28"/>
        </w:rPr>
        <w:t>«Знаешь ли ты о своем селе</w:t>
      </w:r>
      <w:r w:rsidRPr="00671656">
        <w:rPr>
          <w:rFonts w:ascii="Times New Roman" w:hAnsi="Times New Roman" w:cs="Times New Roman"/>
          <w:bCs/>
          <w:sz w:val="28"/>
          <w:szCs w:val="28"/>
        </w:rPr>
        <w:t xml:space="preserve">?».  </w:t>
      </w:r>
    </w:p>
    <w:p w:rsidR="00691F47" w:rsidRPr="00671656" w:rsidRDefault="00671656" w:rsidP="00691F47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71656">
        <w:rPr>
          <w:rFonts w:ascii="Times New Roman" w:hAnsi="Times New Roman" w:cs="Times New Roman"/>
          <w:sz w:val="28"/>
          <w:szCs w:val="28"/>
        </w:rPr>
        <w:t>Мастер-классы "Мы</w:t>
      </w:r>
      <w:r w:rsidR="00691F47" w:rsidRPr="00671656">
        <w:rPr>
          <w:rFonts w:ascii="Times New Roman" w:hAnsi="Times New Roman" w:cs="Times New Roman"/>
          <w:sz w:val="28"/>
          <w:szCs w:val="28"/>
        </w:rPr>
        <w:t xml:space="preserve">  мастер</w:t>
      </w:r>
      <w:r w:rsidRPr="00671656">
        <w:rPr>
          <w:rFonts w:ascii="Times New Roman" w:hAnsi="Times New Roman" w:cs="Times New Roman"/>
          <w:sz w:val="28"/>
          <w:szCs w:val="28"/>
        </w:rPr>
        <w:t>а</w:t>
      </w:r>
      <w:r w:rsidR="00691F47" w:rsidRPr="00671656">
        <w:rPr>
          <w:rFonts w:ascii="Times New Roman" w:hAnsi="Times New Roman" w:cs="Times New Roman"/>
          <w:sz w:val="28"/>
          <w:szCs w:val="28"/>
        </w:rPr>
        <w:t xml:space="preserve">!". </w:t>
      </w:r>
    </w:p>
    <w:p w:rsidR="00691F47" w:rsidRPr="00671656" w:rsidRDefault="00691F47" w:rsidP="00691F47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671656">
        <w:rPr>
          <w:rFonts w:ascii="Times New Roman" w:hAnsi="Times New Roman" w:cs="Times New Roman"/>
          <w:sz w:val="28"/>
          <w:szCs w:val="28"/>
        </w:rPr>
        <w:t xml:space="preserve">Экскурсия-игра  </w:t>
      </w:r>
      <w:r w:rsidRPr="00671656">
        <w:rPr>
          <w:rFonts w:ascii="Times New Roman" w:hAnsi="Times New Roman" w:cs="Times New Roman"/>
          <w:bCs/>
          <w:sz w:val="28"/>
          <w:szCs w:val="28"/>
          <w:lang w:val="en-US"/>
        </w:rPr>
        <w:t>«</w:t>
      </w:r>
      <w:r w:rsidR="00671656" w:rsidRPr="00671656">
        <w:rPr>
          <w:rFonts w:ascii="Times New Roman" w:hAnsi="Times New Roman" w:cs="Times New Roman"/>
          <w:bCs/>
          <w:sz w:val="28"/>
          <w:szCs w:val="28"/>
        </w:rPr>
        <w:t>Лесная тропа</w:t>
      </w:r>
      <w:r w:rsidRPr="00671656">
        <w:rPr>
          <w:rFonts w:ascii="Times New Roman" w:hAnsi="Times New Roman" w:cs="Times New Roman"/>
          <w:bCs/>
          <w:sz w:val="28"/>
          <w:szCs w:val="28"/>
          <w:lang w:val="en-US"/>
        </w:rPr>
        <w:t>».</w:t>
      </w:r>
    </w:p>
    <w:p w:rsidR="00691F47" w:rsidRPr="00671656" w:rsidRDefault="00691F47" w:rsidP="00691F47">
      <w:pPr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1656">
        <w:rPr>
          <w:rFonts w:ascii="Times New Roman" w:hAnsi="Times New Roman" w:cs="Times New Roman"/>
          <w:sz w:val="28"/>
          <w:szCs w:val="28"/>
        </w:rPr>
        <w:t xml:space="preserve">Мероприятие по истории посёлка (занятие в школьном музее) </w:t>
      </w:r>
      <w:r w:rsidRPr="00671656">
        <w:rPr>
          <w:rFonts w:ascii="Times New Roman" w:hAnsi="Times New Roman" w:cs="Times New Roman"/>
          <w:bCs/>
          <w:sz w:val="28"/>
          <w:szCs w:val="28"/>
        </w:rPr>
        <w:t>«Милая моя малая Родина».</w:t>
      </w:r>
    </w:p>
    <w:p w:rsidR="00691F47" w:rsidRPr="00671656" w:rsidRDefault="00691F47" w:rsidP="00691F47">
      <w:pPr>
        <w:pStyle w:val="a6"/>
        <w:numPr>
          <w:ilvl w:val="0"/>
          <w:numId w:val="6"/>
        </w:numPr>
        <w:spacing w:before="28" w:beforeAutospacing="0" w:after="28" w:afterAutospacing="0" w:line="240" w:lineRule="atLeast"/>
        <w:rPr>
          <w:color w:val="000000"/>
          <w:sz w:val="28"/>
          <w:szCs w:val="28"/>
        </w:rPr>
      </w:pPr>
      <w:r w:rsidRPr="00671656">
        <w:rPr>
          <w:color w:val="000000"/>
          <w:sz w:val="28"/>
          <w:szCs w:val="28"/>
        </w:rPr>
        <w:t>Участие  в сельских мероприятиях</w:t>
      </w:r>
    </w:p>
    <w:p w:rsidR="00691F47" w:rsidRPr="00671656" w:rsidRDefault="00691F47" w:rsidP="00691F47">
      <w:pPr>
        <w:pStyle w:val="a6"/>
        <w:numPr>
          <w:ilvl w:val="0"/>
          <w:numId w:val="6"/>
        </w:numPr>
        <w:spacing w:before="28" w:beforeAutospacing="0" w:after="28" w:afterAutospacing="0" w:line="240" w:lineRule="atLeast"/>
        <w:rPr>
          <w:color w:val="000000"/>
          <w:sz w:val="28"/>
          <w:szCs w:val="28"/>
        </w:rPr>
      </w:pPr>
      <w:r w:rsidRPr="00671656">
        <w:rPr>
          <w:color w:val="000000"/>
          <w:sz w:val="28"/>
          <w:szCs w:val="28"/>
        </w:rPr>
        <w:lastRenderedPageBreak/>
        <w:t>Посещение музея района;</w:t>
      </w:r>
    </w:p>
    <w:p w:rsidR="00691F47" w:rsidRPr="00671656" w:rsidRDefault="00691F47" w:rsidP="00691F47">
      <w:pPr>
        <w:pStyle w:val="a6"/>
        <w:numPr>
          <w:ilvl w:val="0"/>
          <w:numId w:val="6"/>
        </w:numPr>
        <w:spacing w:before="28" w:beforeAutospacing="0" w:after="28" w:afterAutospacing="0" w:line="240" w:lineRule="atLeast"/>
        <w:rPr>
          <w:color w:val="000000"/>
          <w:sz w:val="28"/>
          <w:szCs w:val="28"/>
        </w:rPr>
      </w:pPr>
      <w:r w:rsidRPr="00671656">
        <w:rPr>
          <w:color w:val="000000"/>
          <w:sz w:val="28"/>
          <w:szCs w:val="28"/>
        </w:rPr>
        <w:t>День памяти – митинг у памятника, конкурс рисунков на бумаге.</w:t>
      </w:r>
    </w:p>
    <w:p w:rsidR="00691F47" w:rsidRPr="00691F47" w:rsidRDefault="00691F47" w:rsidP="00691F47">
      <w:pPr>
        <w:autoSpaceDE w:val="0"/>
        <w:autoSpaceDN w:val="0"/>
        <w:adjustRightInd w:val="0"/>
        <w:spacing w:after="0"/>
        <w:ind w:left="50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095F" w:rsidRDefault="00D2138C" w:rsidP="00B5095F">
      <w:pPr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1F4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91F47">
        <w:rPr>
          <w:rFonts w:ascii="Times New Roman" w:hAnsi="Times New Roman" w:cs="Times New Roman"/>
          <w:b/>
          <w:sz w:val="28"/>
          <w:szCs w:val="28"/>
        </w:rPr>
        <w:t xml:space="preserve"> – неделя: </w:t>
      </w:r>
      <w:r w:rsidR="00B5095F">
        <w:rPr>
          <w:rFonts w:ascii="Times New Roman" w:hAnsi="Times New Roman" w:cs="Times New Roman"/>
          <w:sz w:val="28"/>
          <w:szCs w:val="28"/>
        </w:rPr>
        <w:t>Культурно-эстетическое «2019 – Год театра в России»</w:t>
      </w:r>
    </w:p>
    <w:p w:rsidR="00D2138C" w:rsidRDefault="00D2138C" w:rsidP="00691F47">
      <w:pPr>
        <w:autoSpaceDE w:val="0"/>
        <w:autoSpaceDN w:val="0"/>
        <w:adjustRightInd w:val="0"/>
        <w:spacing w:after="0"/>
        <w:ind w:left="50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F47" w:rsidRPr="007678AE" w:rsidRDefault="00D62050" w:rsidP="007678A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Цель: </w:t>
      </w:r>
      <w:r w:rsidRPr="00D62050">
        <w:rPr>
          <w:rFonts w:ascii="Times New Roman" w:hAnsi="Times New Roman" w:cs="Times New Roman"/>
          <w:sz w:val="28"/>
          <w:szCs w:val="28"/>
        </w:rPr>
        <w:t>Создать условия для популяризации театрального искусства среди обучающихся</w:t>
      </w:r>
      <w:r w:rsidR="007678AE" w:rsidRPr="00D62050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91F47" w:rsidRDefault="00691F47" w:rsidP="007678AE">
      <w:pPr>
        <w:pStyle w:val="a4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6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Задачи:</w:t>
      </w:r>
    </w:p>
    <w:p w:rsidR="00D62050" w:rsidRPr="00D62050" w:rsidRDefault="00D62050" w:rsidP="007678AE">
      <w:pPr>
        <w:pStyle w:val="a6"/>
        <w:numPr>
          <w:ilvl w:val="0"/>
          <w:numId w:val="6"/>
        </w:numPr>
        <w:spacing w:before="28" w:beforeAutospacing="0" w:after="28" w:afterAutospacing="0" w:line="240" w:lineRule="atLeast"/>
        <w:rPr>
          <w:color w:val="000000"/>
          <w:sz w:val="28"/>
          <w:szCs w:val="28"/>
        </w:rPr>
      </w:pPr>
      <w:r w:rsidRPr="00D62050">
        <w:rPr>
          <w:sz w:val="28"/>
          <w:szCs w:val="28"/>
        </w:rPr>
        <w:t xml:space="preserve">Укрепление культурных связей между </w:t>
      </w:r>
      <w:r>
        <w:rPr>
          <w:sz w:val="28"/>
          <w:szCs w:val="28"/>
        </w:rPr>
        <w:t>обучающими</w:t>
      </w:r>
      <w:r w:rsidRPr="00D62050">
        <w:rPr>
          <w:sz w:val="28"/>
          <w:szCs w:val="28"/>
        </w:rPr>
        <w:t>ся, интереса к театру и театральной деятельности, событиям культурной жизни.</w:t>
      </w:r>
    </w:p>
    <w:p w:rsidR="007678AE" w:rsidRPr="007678AE" w:rsidRDefault="00691F47" w:rsidP="007678AE">
      <w:pPr>
        <w:pStyle w:val="a6"/>
        <w:numPr>
          <w:ilvl w:val="0"/>
          <w:numId w:val="6"/>
        </w:numPr>
        <w:spacing w:before="28" w:beforeAutospacing="0" w:after="28" w:afterAutospacing="0" w:line="240" w:lineRule="atLeast"/>
        <w:rPr>
          <w:color w:val="000000"/>
          <w:sz w:val="28"/>
          <w:szCs w:val="28"/>
        </w:rPr>
      </w:pPr>
      <w:r w:rsidRPr="007678AE">
        <w:rPr>
          <w:sz w:val="28"/>
          <w:szCs w:val="28"/>
        </w:rPr>
        <w:t>стимулировать учащихся к постоянному пополнению знаний о</w:t>
      </w:r>
      <w:r w:rsidR="008F4326">
        <w:rPr>
          <w:sz w:val="28"/>
          <w:szCs w:val="28"/>
        </w:rPr>
        <w:t xml:space="preserve"> театре</w:t>
      </w:r>
      <w:r w:rsidRPr="007678AE">
        <w:rPr>
          <w:sz w:val="28"/>
          <w:szCs w:val="28"/>
        </w:rPr>
        <w:t>;</w:t>
      </w:r>
    </w:p>
    <w:p w:rsidR="008F4326" w:rsidRPr="008F4326" w:rsidRDefault="008F4326" w:rsidP="007678AE">
      <w:pPr>
        <w:pStyle w:val="a6"/>
        <w:numPr>
          <w:ilvl w:val="0"/>
          <w:numId w:val="6"/>
        </w:numPr>
        <w:spacing w:before="28" w:beforeAutospacing="0" w:after="28" w:afterAutospacing="0" w:line="240" w:lineRule="atLeast"/>
        <w:rPr>
          <w:color w:val="000000"/>
          <w:sz w:val="28"/>
          <w:szCs w:val="28"/>
        </w:rPr>
      </w:pPr>
      <w:r w:rsidRPr="008F4326">
        <w:rPr>
          <w:sz w:val="28"/>
          <w:szCs w:val="28"/>
        </w:rPr>
        <w:t>в</w:t>
      </w:r>
      <w:r w:rsidR="00D62050" w:rsidRPr="008F4326">
        <w:rPr>
          <w:sz w:val="28"/>
          <w:szCs w:val="28"/>
        </w:rPr>
        <w:t>ызвать у детей интерес к истории т</w:t>
      </w:r>
      <w:r w:rsidRPr="008F4326">
        <w:rPr>
          <w:sz w:val="28"/>
          <w:szCs w:val="28"/>
        </w:rPr>
        <w:t>еатра, театральной деятельности;</w:t>
      </w:r>
    </w:p>
    <w:p w:rsidR="00691F47" w:rsidRPr="008F4326" w:rsidRDefault="008F4326" w:rsidP="007678AE">
      <w:pPr>
        <w:pStyle w:val="a6"/>
        <w:numPr>
          <w:ilvl w:val="0"/>
          <w:numId w:val="6"/>
        </w:numPr>
        <w:spacing w:before="28" w:beforeAutospacing="0" w:after="28" w:afterAutospacing="0" w:line="240" w:lineRule="atLeast"/>
        <w:rPr>
          <w:color w:val="000000"/>
          <w:sz w:val="28"/>
          <w:szCs w:val="28"/>
        </w:rPr>
      </w:pPr>
      <w:r w:rsidRPr="008F4326">
        <w:rPr>
          <w:sz w:val="28"/>
          <w:szCs w:val="28"/>
        </w:rPr>
        <w:t xml:space="preserve">способствовать развитию воображения и творческих способностей средствами театрального искусства. </w:t>
      </w:r>
    </w:p>
    <w:p w:rsidR="008F4326" w:rsidRDefault="008F4326" w:rsidP="007678AE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4326" w:rsidRPr="008F4326" w:rsidRDefault="00691F47" w:rsidP="007678AE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8A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7678A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Основные формы работы</w:t>
      </w:r>
      <w:r w:rsidRPr="007678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F4326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F4326" w:rsidRPr="008F4326">
        <w:rPr>
          <w:rFonts w:ascii="Times New Roman" w:hAnsi="Times New Roman" w:cs="Times New Roman"/>
          <w:sz w:val="28"/>
          <w:szCs w:val="28"/>
        </w:rPr>
        <w:t xml:space="preserve">онкурс рисунков, </w:t>
      </w:r>
      <w:r w:rsidR="008F4326">
        <w:rPr>
          <w:rFonts w:ascii="Times New Roman" w:hAnsi="Times New Roman" w:cs="Times New Roman"/>
          <w:sz w:val="28"/>
          <w:szCs w:val="28"/>
        </w:rPr>
        <w:t>ч</w:t>
      </w:r>
      <w:r w:rsidR="008F4326" w:rsidRPr="008F4326">
        <w:rPr>
          <w:rFonts w:ascii="Times New Roman" w:hAnsi="Times New Roman" w:cs="Times New Roman"/>
          <w:sz w:val="28"/>
          <w:szCs w:val="28"/>
        </w:rPr>
        <w:t xml:space="preserve">ас профориентации, </w:t>
      </w:r>
      <w:r w:rsidR="008F4326">
        <w:rPr>
          <w:rFonts w:ascii="Times New Roman" w:hAnsi="Times New Roman" w:cs="Times New Roman"/>
          <w:sz w:val="28"/>
          <w:szCs w:val="28"/>
        </w:rPr>
        <w:t>б</w:t>
      </w:r>
      <w:r w:rsidR="008F4326" w:rsidRPr="008F4326">
        <w:rPr>
          <w:rFonts w:ascii="Times New Roman" w:hAnsi="Times New Roman" w:cs="Times New Roman"/>
          <w:sz w:val="28"/>
          <w:szCs w:val="28"/>
        </w:rPr>
        <w:t>есед</w:t>
      </w:r>
      <w:r w:rsidR="008F4326">
        <w:rPr>
          <w:rFonts w:ascii="Times New Roman" w:hAnsi="Times New Roman" w:cs="Times New Roman"/>
          <w:sz w:val="28"/>
          <w:szCs w:val="28"/>
        </w:rPr>
        <w:t>ы о правилах поведения в театре,п</w:t>
      </w:r>
      <w:r w:rsidR="008F4326" w:rsidRPr="008F4326">
        <w:rPr>
          <w:rFonts w:ascii="Times New Roman" w:hAnsi="Times New Roman" w:cs="Times New Roman"/>
          <w:sz w:val="28"/>
          <w:szCs w:val="28"/>
        </w:rPr>
        <w:t xml:space="preserve">амятка юному зрителю, </w:t>
      </w:r>
      <w:r w:rsidR="008F4326">
        <w:rPr>
          <w:rFonts w:ascii="Times New Roman" w:hAnsi="Times New Roman" w:cs="Times New Roman"/>
          <w:sz w:val="28"/>
          <w:szCs w:val="28"/>
        </w:rPr>
        <w:t>о</w:t>
      </w:r>
      <w:r w:rsidR="008F4326" w:rsidRPr="008F4326">
        <w:rPr>
          <w:rFonts w:ascii="Times New Roman" w:hAnsi="Times New Roman" w:cs="Times New Roman"/>
          <w:sz w:val="28"/>
          <w:szCs w:val="28"/>
        </w:rPr>
        <w:t>бзорная экскурсия по театру «Путешествие по закулисью»</w:t>
      </w:r>
    </w:p>
    <w:p w:rsidR="008F4326" w:rsidRDefault="008F4326" w:rsidP="007678AE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38C" w:rsidRPr="00D50FD2" w:rsidRDefault="00D2138C" w:rsidP="00D2138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3786" w:rsidRPr="00AF53E8" w:rsidRDefault="00463786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53E8">
        <w:rPr>
          <w:rFonts w:ascii="Times New Roman" w:hAnsi="Times New Roman" w:cs="Times New Roman"/>
          <w:b/>
          <w:sz w:val="32"/>
          <w:szCs w:val="32"/>
        </w:rPr>
        <w:t>Режим дня в пришкольных оздоровительных лагерях</w:t>
      </w:r>
    </w:p>
    <w:p w:rsidR="00463786" w:rsidRPr="00AF53E8" w:rsidRDefault="00463786" w:rsidP="0046378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53E8">
        <w:rPr>
          <w:rFonts w:ascii="Times New Roman" w:hAnsi="Times New Roman" w:cs="Times New Roman"/>
          <w:b/>
          <w:sz w:val="32"/>
          <w:szCs w:val="32"/>
        </w:rPr>
        <w:t>дневного пребывания 201</w:t>
      </w:r>
      <w:r w:rsidR="00754D03">
        <w:rPr>
          <w:rFonts w:ascii="Times New Roman" w:hAnsi="Times New Roman" w:cs="Times New Roman"/>
          <w:b/>
          <w:sz w:val="32"/>
          <w:szCs w:val="32"/>
          <w:lang w:val="tt-RU"/>
        </w:rPr>
        <w:t>8</w:t>
      </w:r>
      <w:r w:rsidRPr="00AF53E8">
        <w:rPr>
          <w:rFonts w:ascii="Times New Roman" w:hAnsi="Times New Roman" w:cs="Times New Roman"/>
          <w:b/>
          <w:sz w:val="32"/>
          <w:szCs w:val="32"/>
        </w:rPr>
        <w:t>г.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8.00- 8.15 – сбор детей, утренняя линейка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8.15 – 8.30 – зарядка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8.30 – 8.50 – завтрак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8.50 – 10.30 -  работа по отрядам, работа секций, кружков, занятия с учителями – предметниками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10.30- 12.00-  культурно – массовые мероприятия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12.00 -12.30 -  обед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12.30 – 14.00 – игры на свежем воздухе, работа по плану</w:t>
      </w:r>
    </w:p>
    <w:p w:rsidR="00463786" w:rsidRDefault="00463786" w:rsidP="00463786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14.00 – уход детей домой</w:t>
      </w:r>
    </w:p>
    <w:p w:rsidR="008F4326" w:rsidRDefault="008F4326" w:rsidP="0029465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63786" w:rsidRDefault="007678AE" w:rsidP="0029465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4654">
        <w:rPr>
          <w:rFonts w:ascii="Times New Roman" w:hAnsi="Times New Roman" w:cs="Times New Roman"/>
          <w:b/>
          <w:sz w:val="32"/>
          <w:szCs w:val="32"/>
        </w:rPr>
        <w:t>План – сетка</w:t>
      </w:r>
    </w:p>
    <w:p w:rsidR="00DE4BDB" w:rsidRDefault="00DE4BDB" w:rsidP="00DE4BD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56"/>
        <w:gridCol w:w="28"/>
        <w:gridCol w:w="1352"/>
        <w:gridCol w:w="32"/>
        <w:gridCol w:w="1150"/>
        <w:gridCol w:w="18"/>
        <w:gridCol w:w="1275"/>
        <w:gridCol w:w="16"/>
        <w:gridCol w:w="1219"/>
        <w:gridCol w:w="1033"/>
        <w:gridCol w:w="114"/>
        <w:gridCol w:w="1309"/>
      </w:tblGrid>
      <w:tr w:rsidR="00DE4BDB" w:rsidTr="00754D03">
        <w:tc>
          <w:tcPr>
            <w:tcW w:w="8902" w:type="dxa"/>
            <w:gridSpan w:val="12"/>
          </w:tcPr>
          <w:p w:rsidR="00DE4BDB" w:rsidRPr="00146201" w:rsidRDefault="00DE4BDB" w:rsidP="00B40D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201">
              <w:rPr>
                <w:rFonts w:ascii="Times New Roman" w:hAnsi="Times New Roman" w:cs="Times New Roman"/>
                <w:b/>
                <w:sz w:val="28"/>
                <w:szCs w:val="28"/>
              </w:rPr>
              <w:t>1 неделя – Патриотическое воспитание</w:t>
            </w:r>
            <w:r w:rsidR="00B40DA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146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Физическое воспитание и формирование культуры здоровья.</w:t>
            </w:r>
          </w:p>
        </w:tc>
      </w:tr>
      <w:tr w:rsidR="00DE4BDB" w:rsidTr="00754D03">
        <w:tc>
          <w:tcPr>
            <w:tcW w:w="1384" w:type="dxa"/>
            <w:gridSpan w:val="2"/>
          </w:tcPr>
          <w:p w:rsidR="00DE4BDB" w:rsidRPr="00146201" w:rsidRDefault="00DE4BDB" w:rsidP="00754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четверг</w:t>
            </w:r>
          </w:p>
        </w:tc>
        <w:tc>
          <w:tcPr>
            <w:tcW w:w="1352" w:type="dxa"/>
          </w:tcPr>
          <w:p w:rsidR="00DE4BDB" w:rsidRPr="00146201" w:rsidRDefault="00DE4BDB" w:rsidP="00754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пятница</w:t>
            </w:r>
          </w:p>
        </w:tc>
        <w:tc>
          <w:tcPr>
            <w:tcW w:w="1200" w:type="dxa"/>
            <w:gridSpan w:val="3"/>
          </w:tcPr>
          <w:p w:rsidR="00DE4BDB" w:rsidRPr="00146201" w:rsidRDefault="00DE4BDB" w:rsidP="00754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суббота</w:t>
            </w:r>
          </w:p>
        </w:tc>
        <w:tc>
          <w:tcPr>
            <w:tcW w:w="1275" w:type="dxa"/>
          </w:tcPr>
          <w:p w:rsidR="00DE4BDB" w:rsidRPr="00146201" w:rsidRDefault="00DE4BDB" w:rsidP="00754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понедельник</w:t>
            </w:r>
          </w:p>
        </w:tc>
        <w:tc>
          <w:tcPr>
            <w:tcW w:w="1235" w:type="dxa"/>
            <w:gridSpan w:val="2"/>
          </w:tcPr>
          <w:p w:rsidR="00DE4BDB" w:rsidRPr="00146201" w:rsidRDefault="00DE4BDB" w:rsidP="00754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вторник</w:t>
            </w:r>
          </w:p>
        </w:tc>
        <w:tc>
          <w:tcPr>
            <w:tcW w:w="1147" w:type="dxa"/>
            <w:gridSpan w:val="2"/>
          </w:tcPr>
          <w:p w:rsidR="00DE4BDB" w:rsidRPr="00146201" w:rsidRDefault="00DE4BDB" w:rsidP="00754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среда</w:t>
            </w:r>
          </w:p>
        </w:tc>
        <w:tc>
          <w:tcPr>
            <w:tcW w:w="1309" w:type="dxa"/>
          </w:tcPr>
          <w:p w:rsidR="00DE4BDB" w:rsidRPr="00146201" w:rsidRDefault="00DE4BDB" w:rsidP="00754D0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четверг</w:t>
            </w:r>
          </w:p>
        </w:tc>
      </w:tr>
      <w:tr w:rsidR="00DE4BDB" w:rsidTr="00754D03">
        <w:tc>
          <w:tcPr>
            <w:tcW w:w="1384" w:type="dxa"/>
            <w:gridSpan w:val="2"/>
            <w:tcBorders>
              <w:tr2bl w:val="single" w:sz="4" w:space="0" w:color="auto"/>
            </w:tcBorders>
          </w:tcPr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  <w:r w:rsidRPr="00C35ED4">
              <w:rPr>
                <w:rFonts w:ascii="Times New Roman" w:hAnsi="Times New Roman" w:cs="Times New Roman"/>
              </w:rPr>
              <w:t>1 день</w:t>
            </w: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52" w:type="dxa"/>
            <w:tcBorders>
              <w:tr2bl w:val="single" w:sz="4" w:space="0" w:color="auto"/>
            </w:tcBorders>
          </w:tcPr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  <w:r w:rsidRPr="00C35ED4">
              <w:rPr>
                <w:rFonts w:ascii="Times New Roman" w:hAnsi="Times New Roman" w:cs="Times New Roman"/>
              </w:rPr>
              <w:t>2 день</w:t>
            </w: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00" w:type="dxa"/>
            <w:gridSpan w:val="3"/>
            <w:tcBorders>
              <w:tr2bl w:val="single" w:sz="4" w:space="0" w:color="auto"/>
            </w:tcBorders>
          </w:tcPr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  <w:r w:rsidRPr="00C35ED4">
              <w:rPr>
                <w:rFonts w:ascii="Times New Roman" w:hAnsi="Times New Roman" w:cs="Times New Roman"/>
              </w:rPr>
              <w:t>3 день</w:t>
            </w: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75" w:type="dxa"/>
            <w:tcBorders>
              <w:tr2bl w:val="single" w:sz="4" w:space="0" w:color="auto"/>
            </w:tcBorders>
          </w:tcPr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  <w:r w:rsidRPr="00C35ED4">
              <w:rPr>
                <w:rFonts w:ascii="Times New Roman" w:hAnsi="Times New Roman" w:cs="Times New Roman"/>
              </w:rPr>
              <w:t>4 день</w:t>
            </w: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235" w:type="dxa"/>
            <w:gridSpan w:val="2"/>
            <w:tcBorders>
              <w:tr2bl w:val="single" w:sz="4" w:space="0" w:color="auto"/>
            </w:tcBorders>
          </w:tcPr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  <w:r w:rsidRPr="00C35ED4">
              <w:rPr>
                <w:rFonts w:ascii="Times New Roman" w:hAnsi="Times New Roman" w:cs="Times New Roman"/>
              </w:rPr>
              <w:t>5 день</w:t>
            </w: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47" w:type="dxa"/>
            <w:gridSpan w:val="2"/>
            <w:tcBorders>
              <w:tr2bl w:val="single" w:sz="4" w:space="0" w:color="auto"/>
            </w:tcBorders>
          </w:tcPr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  <w:r w:rsidRPr="00C35ED4">
              <w:rPr>
                <w:rFonts w:ascii="Times New Roman" w:hAnsi="Times New Roman" w:cs="Times New Roman"/>
              </w:rPr>
              <w:t>6 день</w:t>
            </w: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09" w:type="dxa"/>
            <w:tcBorders>
              <w:tr2bl w:val="single" w:sz="4" w:space="0" w:color="auto"/>
            </w:tcBorders>
          </w:tcPr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  <w:r w:rsidRPr="00C35ED4">
              <w:rPr>
                <w:rFonts w:ascii="Times New Roman" w:hAnsi="Times New Roman" w:cs="Times New Roman"/>
              </w:rPr>
              <w:t>7 день</w:t>
            </w: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C35ED4" w:rsidRDefault="00DE4BDB" w:rsidP="00754D03">
            <w:pPr>
              <w:rPr>
                <w:rFonts w:ascii="Times New Roman" w:hAnsi="Times New Roman" w:cs="Times New Roman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DE4BDB" w:rsidTr="00754D03">
        <w:tc>
          <w:tcPr>
            <w:tcW w:w="1384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отрядные игры на знакомство 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«Люблю тебя моя Россия» (Хайруллин Т.А.)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10.00-10.30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спортивный квест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10.30-11.15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«Там, где восходит солнце» рисунки на асфальте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11.15-12.00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отрядные огоньки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«Быстрее. Выше. Сильнее.» 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тренинг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Pr="004A6789" w:rsidRDefault="00DE4BDB" w:rsidP="00754D0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352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8.00-8.15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8.15-8.30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8.30-8.50 завтрак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8.50-9.20 фестиваль визиток 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9.20-10.00 </w:t>
            </w:r>
            <w:r w:rsidR="00176834" w:rsidRPr="00176834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Конкурс рисунков на асфальте « я люблю тебя, Россия»</w:t>
            </w:r>
            <w:r w:rsidR="00176834">
              <w:rPr>
                <w:rFonts w:ascii="Domine" w:hAnsi="Domine"/>
                <w:color w:val="000000"/>
                <w:sz w:val="18"/>
                <w:szCs w:val="18"/>
                <w:shd w:val="clear" w:color="auto" w:fill="FFFFFF"/>
              </w:rPr>
              <w:t> </w:t>
            </w:r>
            <w:r w:rsidR="00E04E33" w:rsidRPr="00E04E33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(Мубараков Р.И)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10.00-10.30 «Веселые старты»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10.30-11.15 киносеанс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11.15-12.00 «Скажи нет вредным привычкам»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12.00-12.30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12.30-1</w:t>
            </w:r>
            <w:r w:rsidR="0059412A">
              <w:rPr>
                <w:rFonts w:ascii="Times New Roman" w:hAnsi="Times New Roman" w:cs="Times New Roman"/>
                <w:sz w:val="18"/>
                <w:szCs w:val="18"/>
              </w:rPr>
              <w:t xml:space="preserve">3.30 «Неповторимое детство» 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  <w:p w:rsidR="00DE4BDB" w:rsidRPr="000707B9" w:rsidRDefault="00B40DA1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13.30-14.00 КВН  </w:t>
            </w:r>
            <w:r w:rsidR="00DE4BDB" w:rsidRPr="000707B9"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14.00 уход детей домой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00" w:type="dxa"/>
            <w:gridSpan w:val="3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8.00-8.15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8.15-8.30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8.30-8.50 завтрак</w:t>
            </w:r>
          </w:p>
          <w:p w:rsidR="00DE4BDB" w:rsidRPr="000707B9" w:rsidRDefault="00DE4BDB" w:rsidP="00754D03">
            <w:pPr>
              <w:rPr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8.50-9.20 </w:t>
            </w:r>
            <w:r w:rsidRPr="000707B9">
              <w:rPr>
                <w:sz w:val="18"/>
                <w:szCs w:val="18"/>
              </w:rPr>
              <w:t>Акция «Память» по благоустройству памятника  в годы ВОВ ипосещение краеведческого музея.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9.20-10.00  </w:t>
            </w:r>
            <w:r w:rsidR="00EC32BE" w:rsidRPr="00EC32BE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Викторина «Две столицы»</w:t>
            </w:r>
            <w:r w:rsidR="00EC32BE">
              <w:rPr>
                <w:rFonts w:ascii="Domine" w:hAnsi="Domine"/>
                <w:color w:val="000000"/>
                <w:sz w:val="18"/>
                <w:szCs w:val="18"/>
                <w:shd w:val="clear" w:color="auto" w:fill="FFFFFF"/>
              </w:rPr>
              <w:t xml:space="preserve">  </w:t>
            </w:r>
            <w:r w:rsidR="00EC32BE" w:rsidRPr="00EC32BE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(Мингазова Н.Р.)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10.00-11.15 «Большая игра» спортивные игры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11.15-12.00 «Веселый светофор» 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12.00-12.30 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12.30-13.30 большой футбол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13.30-14.00 отрядные свечки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14.00 уход детей домой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75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«Подарок другу» 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="00E04E33" w:rsidRPr="00B20295">
              <w:rPr>
                <w:b/>
                <w:sz w:val="28"/>
                <w:szCs w:val="28"/>
              </w:rPr>
              <w:t xml:space="preserve">– </w:t>
            </w:r>
            <w:r w:rsidR="00E04E33" w:rsidRPr="00E04E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Конкурс плакатов «Край, в котором я живу»</w:t>
            </w:r>
            <w:r w:rsidR="00E04E3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(Сабирзянова Ф.М.)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10.00-10.30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«Парад мультяшек»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10.30-1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«Экспедиция по малой Родине»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спортивные игры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35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BF7A52" w:rsidRDefault="00DE4BDB" w:rsidP="00754D03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E04E33">
              <w:rPr>
                <w:color w:val="002060"/>
                <w:sz w:val="18"/>
                <w:szCs w:val="18"/>
                <w:shd w:val="clear" w:color="auto" w:fill="FFFFFF"/>
              </w:rPr>
              <w:t> </w:t>
            </w:r>
            <w:r w:rsidR="00E04E33" w:rsidRPr="00BF7A52"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 xml:space="preserve">По страницам календаря… Национальные праздники </w:t>
            </w:r>
            <w:r w:rsidR="00BF7A52" w:rsidRPr="00BF7A52"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 xml:space="preserve">Татарстана </w:t>
            </w:r>
            <w:r w:rsidR="00E04E33" w:rsidRPr="00BF7A52"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(обряды,танцы)</w:t>
            </w:r>
            <w:r w:rsidR="00BF7A52"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 xml:space="preserve"> (Хадиева Г.Н.)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«музыкальный калейдоскоп»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147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караоке «Любимые песни из мультиков»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9.20-10.00</w:t>
            </w:r>
            <w:r w:rsidR="005211DF">
              <w:rPr>
                <w:rFonts w:ascii="Domine" w:hAnsi="Domine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5211DF" w:rsidRPr="005211DF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Конкурс стихов и рисунков «Нас война отметила меткой особой…»</w:t>
            </w:r>
            <w:r w:rsidR="005211DF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 xml:space="preserve"> (</w:t>
            </w:r>
            <w:r w:rsidR="00313CBE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Ибрагимова М.Г.)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«Как живешь ты ветеран?» 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12.30-13.5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="0059412A">
              <w:rPr>
                <w:rFonts w:ascii="Times New Roman" w:hAnsi="Times New Roman" w:cs="Times New Roman"/>
                <w:sz w:val="18"/>
                <w:szCs w:val="18"/>
              </w:rPr>
              <w:t xml:space="preserve">посещение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ДК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13.5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309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«Птица счастья – Журавлик» оригами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9.20-10.00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«Боевые самолеты, ракеты, пароходы и подводки»(Мубараков Р.И.)</w:t>
            </w:r>
          </w:p>
          <w:p w:rsidR="00DE4BDB" w:rsidRDefault="00DE4BDB" w:rsidP="00754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7FD0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957FD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957FD0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C35ED4">
              <w:rPr>
                <w:rFonts w:ascii="Times New Roman" w:hAnsi="Times New Roman" w:cs="Times New Roman"/>
                <w:bCs/>
                <w:sz w:val="18"/>
                <w:szCs w:val="18"/>
              </w:rPr>
              <w:t>Конкурс рисунков «Вставай, страна огромная»,</w:t>
            </w:r>
            <w:r w:rsidRPr="00C35ED4">
              <w:rPr>
                <w:rFonts w:ascii="Times New Roman" w:hAnsi="Times New Roman" w:cs="Times New Roman"/>
                <w:sz w:val="18"/>
                <w:szCs w:val="18"/>
              </w:rPr>
              <w:t xml:space="preserve"> посвященный 7</w:t>
            </w:r>
            <w:r w:rsidR="00B40D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C35ED4">
              <w:rPr>
                <w:rFonts w:ascii="Times New Roman" w:hAnsi="Times New Roman" w:cs="Times New Roman"/>
                <w:sz w:val="18"/>
                <w:szCs w:val="18"/>
              </w:rPr>
              <w:t>-й годовщине начала ВОВ</w:t>
            </w:r>
          </w:p>
          <w:p w:rsidR="00DE4BDB" w:rsidRDefault="00DE4BDB" w:rsidP="00754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7FD0">
              <w:rPr>
                <w:rFonts w:ascii="Times New Roman" w:hAnsi="Times New Roman" w:cs="Times New Roman"/>
                <w:b/>
                <w:sz w:val="18"/>
                <w:szCs w:val="18"/>
              </w:rPr>
              <w:t>10.30-11.15</w:t>
            </w:r>
          </w:p>
          <w:p w:rsidR="00DE4BDB" w:rsidRPr="00957FD0" w:rsidRDefault="00DE4BDB" w:rsidP="00754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Танцевальный флешмоб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12.30-13.3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Олимпийские игры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13.3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</w:tr>
      <w:tr w:rsidR="00DE4BDB" w:rsidTr="00754D03">
        <w:tc>
          <w:tcPr>
            <w:tcW w:w="8902" w:type="dxa"/>
            <w:gridSpan w:val="12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7FD0">
              <w:rPr>
                <w:rFonts w:ascii="Times New Roman" w:hAnsi="Times New Roman" w:cs="Times New Roman"/>
                <w:b/>
                <w:sz w:val="28"/>
                <w:szCs w:val="28"/>
              </w:rPr>
              <w:t>2 неделя – Духовно-нравственное воспитание, приобщение детей к культурному наследию</w:t>
            </w:r>
            <w:r w:rsidR="00B40D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посвященных дню Республики Татарстан</w:t>
            </w:r>
          </w:p>
        </w:tc>
      </w:tr>
      <w:tr w:rsidR="00DE4BDB" w:rsidTr="00754D03">
        <w:tc>
          <w:tcPr>
            <w:tcW w:w="1356" w:type="dxa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пятница</w:t>
            </w:r>
          </w:p>
        </w:tc>
        <w:tc>
          <w:tcPr>
            <w:tcW w:w="1412" w:type="dxa"/>
            <w:gridSpan w:val="3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суббота</w:t>
            </w:r>
          </w:p>
        </w:tc>
        <w:tc>
          <w:tcPr>
            <w:tcW w:w="1150" w:type="dxa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воскресенье</w:t>
            </w:r>
          </w:p>
        </w:tc>
        <w:tc>
          <w:tcPr>
            <w:tcW w:w="1309" w:type="dxa"/>
            <w:gridSpan w:val="3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вторник</w:t>
            </w:r>
          </w:p>
        </w:tc>
        <w:tc>
          <w:tcPr>
            <w:tcW w:w="1219" w:type="dxa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среда</w:t>
            </w:r>
          </w:p>
        </w:tc>
        <w:tc>
          <w:tcPr>
            <w:tcW w:w="1147" w:type="dxa"/>
            <w:gridSpan w:val="2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четверг</w:t>
            </w:r>
          </w:p>
        </w:tc>
        <w:tc>
          <w:tcPr>
            <w:tcW w:w="1309" w:type="dxa"/>
          </w:tcPr>
          <w:p w:rsidR="00DE4BDB" w:rsidRPr="00957FD0" w:rsidRDefault="00DE4BDB" w:rsidP="00754D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пятница </w:t>
            </w:r>
          </w:p>
        </w:tc>
      </w:tr>
      <w:tr w:rsidR="00DE4BDB" w:rsidTr="00754D03">
        <w:tc>
          <w:tcPr>
            <w:tcW w:w="1384" w:type="dxa"/>
            <w:gridSpan w:val="2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день</w:t>
            </w: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352" w:type="dxa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день             </w:t>
            </w: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200" w:type="dxa"/>
            <w:gridSpan w:val="3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день</w:t>
            </w: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275" w:type="dxa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235" w:type="dxa"/>
            <w:gridSpan w:val="2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47" w:type="dxa"/>
            <w:gridSpan w:val="2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309" w:type="dxa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E4BDB" w:rsidTr="00754D03">
        <w:tc>
          <w:tcPr>
            <w:tcW w:w="1384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«Хорошие и плохие поступки»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="00D026D1" w:rsidRPr="00A97861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Игра-путешествие «</w:t>
            </w:r>
            <w:r w:rsidR="003B0CCE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Многонациональный Татарстан</w:t>
            </w:r>
            <w:r w:rsidR="00D026D1" w:rsidRPr="00A97861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»</w:t>
            </w:r>
            <w:r w:rsidR="00A97861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 xml:space="preserve"> (Ахмадиева А.Р.)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10.00-10.30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спортивный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соревнования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10.30-11.15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«Я  и мой мир» рисунки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11.15-12.00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татарские народные игры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отрядные свечки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352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A97861" w:rsidRDefault="00DE4BDB" w:rsidP="00754D03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«Посиделки» (татарские традиции)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="00A97861">
              <w:rPr>
                <w:color w:val="002060"/>
                <w:sz w:val="18"/>
                <w:szCs w:val="18"/>
                <w:shd w:val="clear" w:color="auto" w:fill="FFFFFF"/>
              </w:rPr>
              <w:t> </w:t>
            </w:r>
            <w:r w:rsidR="00A97861" w:rsidRPr="00A97861">
              <w:rPr>
                <w:color w:val="FF0000"/>
                <w:sz w:val="18"/>
                <w:szCs w:val="18"/>
                <w:shd w:val="clear" w:color="auto" w:fill="FFFFFF"/>
              </w:rPr>
              <w:t>Музыкальный час «ДоМиСолька»</w:t>
            </w:r>
            <w:r w:rsidR="00A97861">
              <w:rPr>
                <w:color w:val="FF0000"/>
                <w:sz w:val="18"/>
                <w:szCs w:val="18"/>
                <w:shd w:val="clear" w:color="auto" w:fill="FFFFFF"/>
              </w:rPr>
              <w:t>(Гафуров И.)</w:t>
            </w:r>
          </w:p>
          <w:p w:rsidR="00A97861" w:rsidRPr="000707B9" w:rsidRDefault="00DE4BDB" w:rsidP="00A97861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10.00-10.30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978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«Как жили бабушки и дедушки в годы ВОВ»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78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A97861" w:rsidRPr="00A978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(Миннебаева И.М.)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11.15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татарские народные игры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11.15-12.00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«Мир мультяшек»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00" w:type="dxa"/>
            <w:gridSpan w:val="3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рисунки на асфальте «Край, в котором ты живешь»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="0059412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«Песни о Татарстане»</w:t>
            </w:r>
            <w:r w:rsidR="0035360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(Гафуров И., Шарифуллин Д,)</w:t>
            </w:r>
          </w:p>
          <w:p w:rsidR="00DE4BDB" w:rsidRPr="003631E7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“Без,без, без идек...” подвижные игры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11.15-12.00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татарские мультики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75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театральный калейдоскоп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9.20-10.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</w:t>
            </w:r>
            <w:r w:rsidR="0059412A">
              <w:rPr>
                <w:rFonts w:ascii="Times New Roman" w:hAnsi="Times New Roman" w:cs="Times New Roman"/>
                <w:color w:val="FF0000"/>
                <w:sz w:val="18"/>
                <w:szCs w:val="18"/>
                <w:shd w:val="clear" w:color="auto" w:fill="FFFFFF"/>
              </w:rPr>
              <w:t>«Чемпион паралимийских игр-наш земляк Раушан Миннигулов»-(</w:t>
            </w:r>
            <w:r w:rsidR="00A97861">
              <w:rPr>
                <w:rFonts w:ascii="Times New Roman" w:hAnsi="Times New Roman" w:cs="Times New Roman"/>
                <w:color w:val="FF0000"/>
                <w:sz w:val="18"/>
                <w:szCs w:val="18"/>
                <w:shd w:val="clear" w:color="auto" w:fill="FFFFFF"/>
              </w:rPr>
              <w:t>Шарифуллин</w:t>
            </w:r>
            <w:r w:rsidR="00A16C05">
              <w:rPr>
                <w:rFonts w:ascii="Times New Roman" w:hAnsi="Times New Roman" w:cs="Times New Roman"/>
                <w:color w:val="FF0000"/>
                <w:sz w:val="18"/>
                <w:szCs w:val="18"/>
                <w:shd w:val="clear" w:color="auto" w:fill="FFFFFF"/>
              </w:rPr>
              <w:t xml:space="preserve"> </w:t>
            </w:r>
            <w:r w:rsidR="00A97861">
              <w:rPr>
                <w:rFonts w:ascii="Times New Roman" w:hAnsi="Times New Roman" w:cs="Times New Roman"/>
                <w:color w:val="FF0000"/>
                <w:sz w:val="18"/>
                <w:szCs w:val="18"/>
                <w:shd w:val="clear" w:color="auto" w:fill="FFFFFF"/>
              </w:rPr>
              <w:t>Д.)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10.30-1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спортивные игры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12.30-14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«Яллар</w:t>
            </w:r>
            <w:r w:rsidR="00BC1F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берг</w:t>
            </w: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 күңелле”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“Хәрәкәттә-бәрәкәт”</w:t>
            </w:r>
            <w:r w:rsidR="003B0CCE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="00181271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="0026175D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.ДК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35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7F49E8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A16C05">
              <w:rPr>
                <w:rFonts w:ascii="Times New Roman" w:hAnsi="Times New Roman" w:cs="Times New Roman"/>
                <w:color w:val="1F497D" w:themeColor="text2"/>
                <w:sz w:val="18"/>
                <w:szCs w:val="18"/>
              </w:rPr>
              <w:t xml:space="preserve">посещение </w:t>
            </w:r>
            <w:r w:rsidRPr="00A16C05">
              <w:rPr>
                <w:rFonts w:ascii="Times New Roman" w:hAnsi="Times New Roman" w:cs="Times New Roman"/>
                <w:color w:val="1F497D" w:themeColor="text2"/>
                <w:sz w:val="18"/>
                <w:szCs w:val="18"/>
                <w:lang w:val="tt-RU"/>
              </w:rPr>
              <w:t>ледового дворца “Нарат” и Лесхозского дома музея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«Мы все лепим, мастерим…»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147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«Мисс и мистер лагеря»</w:t>
            </w:r>
          </w:p>
          <w:p w:rsidR="00DE4BDB" w:rsidRPr="001C745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9.20-10.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 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«Милли биз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  <w:t>ә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кл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  <w:t>ә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р»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  <w:t xml:space="preserve"> (</w:t>
            </w:r>
            <w:r w:rsidR="00B40DA1"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  <w:t>Мингазова Н.Р.)</w:t>
            </w:r>
          </w:p>
          <w:p w:rsidR="00DE4BDB" w:rsidRPr="001C745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10.30-1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“Клад нашел!” игра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12.30-14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  <w:p w:rsidR="00DE4BDB" w:rsidRPr="001C745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C7459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Экскурсия по предприятиям ООО “Мичан”</w:t>
            </w:r>
            <w:r w:rsidR="00B40DA1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="00B40DA1" w:rsidRPr="00B40DA1"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  <w:t>(Хайруллин Т.А.)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309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Сказка-ложь, да в ней намек...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«Татар халык</w:t>
            </w:r>
            <w:r w:rsidR="00A9786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="00A16C05"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  <w:t>әкиятләре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» (</w:t>
            </w:r>
            <w:r w:rsidR="00A16C05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Мубаракова Г.М.</w:t>
            </w:r>
            <w:r w:rsidRPr="008F43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«Солнце, воздух и вода мои лучшие друзья»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.30-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12.00 </w:t>
            </w:r>
            <w:r w:rsidRPr="00593EF2">
              <w:rPr>
                <w:rFonts w:ascii="Times New Roman" w:hAnsi="Times New Roman" w:cs="Times New Roman"/>
                <w:sz w:val="18"/>
                <w:szCs w:val="18"/>
              </w:rPr>
              <w:t>инсценированние народной сказки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="00B40DA1">
              <w:rPr>
                <w:rFonts w:ascii="Times New Roman" w:hAnsi="Times New Roman" w:cs="Times New Roman"/>
                <w:sz w:val="18"/>
                <w:szCs w:val="18"/>
              </w:rPr>
              <w:t xml:space="preserve"> «Широка страна моя родная…»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отрядные свечки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</w:tr>
      <w:tr w:rsidR="00DE4BDB" w:rsidTr="00754D03">
        <w:tc>
          <w:tcPr>
            <w:tcW w:w="8902" w:type="dxa"/>
            <w:gridSpan w:val="12"/>
          </w:tcPr>
          <w:p w:rsidR="00DE4BDB" w:rsidRPr="00593EF2" w:rsidRDefault="008F4326" w:rsidP="008F43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32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lastRenderedPageBreak/>
              <w:t>3 неделя – «2019</w:t>
            </w:r>
            <w:r w:rsidR="00DE4BDB" w:rsidRPr="008F432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– Год </w:t>
            </w:r>
            <w:r w:rsidRPr="008F432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театра</w:t>
            </w:r>
            <w:r w:rsidR="00DE4BDB" w:rsidRPr="008F4326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»</w:t>
            </w:r>
          </w:p>
        </w:tc>
      </w:tr>
      <w:tr w:rsidR="00DE4BDB" w:rsidTr="00754D03">
        <w:tc>
          <w:tcPr>
            <w:tcW w:w="1384" w:type="dxa"/>
            <w:gridSpan w:val="2"/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суббота</w:t>
            </w:r>
          </w:p>
        </w:tc>
        <w:tc>
          <w:tcPr>
            <w:tcW w:w="1352" w:type="dxa"/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воскресенье</w:t>
            </w:r>
          </w:p>
        </w:tc>
        <w:tc>
          <w:tcPr>
            <w:tcW w:w="1200" w:type="dxa"/>
            <w:gridSpan w:val="3"/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понедельник</w:t>
            </w:r>
          </w:p>
        </w:tc>
        <w:tc>
          <w:tcPr>
            <w:tcW w:w="1275" w:type="dxa"/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вторник</w:t>
            </w:r>
          </w:p>
        </w:tc>
        <w:tc>
          <w:tcPr>
            <w:tcW w:w="1235" w:type="dxa"/>
            <w:gridSpan w:val="2"/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среда</w:t>
            </w:r>
          </w:p>
        </w:tc>
        <w:tc>
          <w:tcPr>
            <w:tcW w:w="1147" w:type="dxa"/>
            <w:gridSpan w:val="2"/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четверг</w:t>
            </w:r>
          </w:p>
        </w:tc>
        <w:tc>
          <w:tcPr>
            <w:tcW w:w="1309" w:type="dxa"/>
          </w:tcPr>
          <w:p w:rsidR="00DE4BDB" w:rsidRPr="00075B85" w:rsidRDefault="00DE4BDB" w:rsidP="00754D0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пятница</w:t>
            </w:r>
          </w:p>
        </w:tc>
      </w:tr>
      <w:tr w:rsidR="00DE4BDB" w:rsidTr="00754D03">
        <w:tc>
          <w:tcPr>
            <w:tcW w:w="1384" w:type="dxa"/>
            <w:gridSpan w:val="2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BDB" w:rsidRPr="004A678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4BDB" w:rsidRPr="00754D03" w:rsidRDefault="00DE4BDB" w:rsidP="00754D03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352" w:type="dxa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DB" w:rsidRPr="00754D03" w:rsidRDefault="00DE4BDB" w:rsidP="00A57C4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200" w:type="dxa"/>
            <w:gridSpan w:val="3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DB" w:rsidRPr="00754D03" w:rsidRDefault="00DE4BDB" w:rsidP="00A57C4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275" w:type="dxa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DB" w:rsidRPr="00754D03" w:rsidRDefault="00DE4BDB" w:rsidP="00A57C4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235" w:type="dxa"/>
            <w:gridSpan w:val="2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DB" w:rsidRPr="004A6789" w:rsidRDefault="00DE4BDB" w:rsidP="00A57C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7" w:type="dxa"/>
            <w:gridSpan w:val="2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DB" w:rsidRPr="004A6789" w:rsidRDefault="00DE4BDB" w:rsidP="00A57C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9" w:type="dxa"/>
            <w:tcBorders>
              <w:tr2bl w:val="single" w:sz="4" w:space="0" w:color="auto"/>
            </w:tcBorders>
          </w:tcPr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день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4BDB" w:rsidRPr="004A6789" w:rsidRDefault="00DE4BDB" w:rsidP="00A57C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4BDB" w:rsidTr="0086208B">
        <w:tc>
          <w:tcPr>
            <w:tcW w:w="1384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«До, ре, ми, фа, соль – концерт артистов»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="00D026D1" w:rsidRPr="00D026D1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Игра по станциям «В гостях у сказки»</w:t>
            </w:r>
            <w:r w:rsidR="00D026D1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 xml:space="preserve"> (Ситдикова Р.Р.)</w:t>
            </w:r>
            <w:r w:rsidR="00D026D1">
              <w:rPr>
                <w:rFonts w:ascii="Domine" w:hAnsi="Domine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«Минута славы»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0-11.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30 </w:t>
            </w:r>
            <w:r w:rsidRPr="00E5529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акция «Чистота друг природы»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-12.00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литературный турнир по сказкам А.С.Пушкина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отрядные свечки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352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210F4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кругосветка «Войди в природу с другом»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10.00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10.40 </w:t>
            </w:r>
            <w:r w:rsidR="00BC1F8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«Театр-сказочная страна»</w:t>
            </w:r>
            <w:r w:rsidR="00BC1F8A" w:rsidRPr="0035360D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).</w:t>
            </w:r>
            <w:r w:rsidR="00BC1F8A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(Гафуров И., Шарифуллин Д,)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0F4B">
              <w:rPr>
                <w:rFonts w:ascii="Times New Roman" w:hAnsi="Times New Roman" w:cs="Times New Roman"/>
                <w:b/>
                <w:sz w:val="18"/>
                <w:szCs w:val="18"/>
              </w:rPr>
              <w:t>10.00-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«Волшебная кисточка»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10.30-1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спортивный Сабантуй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12.30-13.45 </w:t>
            </w:r>
            <w:r w:rsidR="003B0CCE">
              <w:rPr>
                <w:rFonts w:ascii="Times New Roman" w:hAnsi="Times New Roman" w:cs="Times New Roman"/>
                <w:sz w:val="18"/>
                <w:szCs w:val="18"/>
              </w:rPr>
              <w:t xml:space="preserve">работа с сотрудниками ДК </w:t>
            </w:r>
            <w:r w:rsidRPr="004877BB">
              <w:rPr>
                <w:rFonts w:ascii="Times New Roman" w:hAnsi="Times New Roman" w:cs="Times New Roman"/>
                <w:sz w:val="18"/>
                <w:szCs w:val="18"/>
              </w:rPr>
              <w:t>«Апельсиновая дискотека»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13.45-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00" w:type="dxa"/>
            <w:gridSpan w:val="3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акция  «Умный взгляд на мусор»   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="00210F4B" w:rsidRPr="00210F4B">
              <w:rPr>
                <w:rFonts w:ascii="Domine" w:hAnsi="Domine"/>
                <w:color w:val="FF0000"/>
                <w:sz w:val="18"/>
                <w:szCs w:val="18"/>
                <w:shd w:val="clear" w:color="auto" w:fill="FFFFFF"/>
              </w:rPr>
              <w:t>«Ай, да мы!» (веселые старты) Ибрамов Р.З,)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  <w:p w:rsidR="003B0CCE" w:rsidRPr="003B0CCE" w:rsidRDefault="003B0CCE" w:rsidP="003B0CCE">
            <w:pPr>
              <w:outlineLvl w:val="0"/>
              <w:rPr>
                <w:rFonts w:ascii="Times New Roman" w:eastAsia="Times New Roman" w:hAnsi="Times New Roman" w:cs="Times New Roman"/>
                <w:color w:val="FF0000"/>
                <w:kern w:val="36"/>
                <w:sz w:val="20"/>
                <w:szCs w:val="20"/>
                <w:lang w:eastAsia="ru-RU"/>
              </w:rPr>
            </w:pPr>
            <w:r w:rsidRPr="003B0CCE">
              <w:rPr>
                <w:rFonts w:ascii="Times New Roman" w:eastAsia="Times New Roman" w:hAnsi="Times New Roman" w:cs="Times New Roman"/>
                <w:color w:val="FF0000"/>
                <w:kern w:val="36"/>
                <w:sz w:val="20"/>
                <w:szCs w:val="20"/>
                <w:lang w:eastAsia="ru-RU"/>
              </w:rPr>
              <w:t>"Искусство театра, импровиза</w:t>
            </w:r>
            <w:r w:rsidRPr="003B0CCE">
              <w:rPr>
                <w:rFonts w:ascii="Times New Roman" w:eastAsia="Times New Roman" w:hAnsi="Times New Roman" w:cs="Times New Roman"/>
                <w:color w:val="FF0000"/>
                <w:kern w:val="36"/>
                <w:sz w:val="20"/>
                <w:szCs w:val="20"/>
                <w:lang w:eastAsia="ru-RU"/>
              </w:rPr>
              <w:lastRenderedPageBreak/>
              <w:t>ция"</w:t>
            </w:r>
          </w:p>
          <w:p w:rsidR="00DE4BDB" w:rsidRPr="003B0CCE" w:rsidRDefault="003B0CCE" w:rsidP="00754D03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Асатова В.Р.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1.00-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экологический</w:t>
            </w:r>
            <w:r w:rsidR="003B0C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квест «Лесная тропа»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75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8.50-9.20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викторина  «Это мы не проходили» 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9.20-10.00 </w:t>
            </w:r>
            <w:r w:rsidR="00B00F38" w:rsidRPr="00B00F3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Игровая танцевальная программа «Танцевальный марафон»</w:t>
            </w:r>
            <w:r w:rsidR="00B00F38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(вожатыйлар)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посещени</w:t>
            </w:r>
            <w:r w:rsidR="00B00F3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 ДК 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235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14.00 </w:t>
            </w:r>
            <w:r w:rsidR="003B0CCE">
              <w:rPr>
                <w:rFonts w:ascii="Times New Roman" w:hAnsi="Times New Roman" w:cs="Times New Roman"/>
                <w:color w:val="1F497D" w:themeColor="text2"/>
                <w:sz w:val="18"/>
                <w:szCs w:val="18"/>
              </w:rPr>
              <w:t>экскурсия в с.Мингерь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033" w:type="dxa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8F4326" w:rsidRDefault="00DE4BDB" w:rsidP="00BC1F8A">
            <w:pPr>
              <w:pStyle w:val="a4"/>
            </w:pPr>
            <w:r w:rsidRPr="000707B9">
              <w:rPr>
                <w:b/>
              </w:rPr>
              <w:t>8.50-</w:t>
            </w:r>
            <w:r>
              <w:rPr>
                <w:b/>
              </w:rPr>
              <w:t>9.</w:t>
            </w:r>
            <w:r w:rsidR="0086208B">
              <w:rPr>
                <w:color w:val="002060"/>
                <w:shd w:val="clear" w:color="auto" w:fill="FFFFFF"/>
              </w:rPr>
              <w:t xml:space="preserve"> </w:t>
            </w:r>
            <w:r w:rsidR="0086208B" w:rsidRPr="00BC1F8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Творческая мастерская: поделки из платсилина(практиканты)</w:t>
            </w:r>
            <w:r>
              <w:rPr>
                <w:b/>
              </w:rPr>
              <w:t>9.3</w:t>
            </w:r>
            <w:r w:rsidRPr="000707B9">
              <w:rPr>
                <w:b/>
              </w:rPr>
              <w:t xml:space="preserve">0-10.00 </w:t>
            </w:r>
            <w:r w:rsidR="0086208B" w:rsidRPr="00C243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Танцевально-развлека</w:t>
            </w:r>
            <w:r w:rsidR="0086208B" w:rsidRPr="00C243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lastRenderedPageBreak/>
              <w:t>тельная программа</w:t>
            </w:r>
            <w:r w:rsidR="00C243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(Гафу</w:t>
            </w:r>
            <w:r w:rsidR="0090634B" w:rsidRPr="00C243D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ров И.)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10.00-11.00 </w:t>
            </w:r>
            <w:r w:rsidRPr="00A33A78">
              <w:rPr>
                <w:rFonts w:ascii="Times New Roman" w:hAnsi="Times New Roman" w:cs="Times New Roman"/>
                <w:sz w:val="18"/>
                <w:szCs w:val="18"/>
              </w:rPr>
              <w:t>выпуск газеты «Лик Земли»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00-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игры на сплочение коллектива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="00B40DA1">
              <w:rPr>
                <w:rFonts w:ascii="Times New Roman" w:hAnsi="Times New Roman" w:cs="Times New Roman"/>
                <w:sz w:val="18"/>
                <w:szCs w:val="18"/>
              </w:rPr>
              <w:t xml:space="preserve"> совместная работа с ДК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Акция «Памяти павших будем достойны»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13.30-14.00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свечка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  <w:tc>
          <w:tcPr>
            <w:tcW w:w="1423" w:type="dxa"/>
            <w:gridSpan w:val="2"/>
          </w:tcPr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8.00-8.15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сбор детей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8.15-8.30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зарядка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8.30-8.50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завтрак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8.50-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«Фабрика звезд»     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10.00-1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«Пусть всегда будет солнце» конкурс рисунков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11.00</w:t>
            </w: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-12.00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отрядные огоньки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12.00-12.30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>обед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12.30-13.30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спартакиада</w:t>
            </w:r>
          </w:p>
          <w:p w:rsidR="00DE4BDB" w:rsidRPr="000707B9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13.30-14.00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тренинг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707B9">
              <w:rPr>
                <w:rFonts w:ascii="Times New Roman" w:hAnsi="Times New Roman" w:cs="Times New Roman"/>
                <w:b/>
                <w:sz w:val="18"/>
                <w:szCs w:val="18"/>
              </w:rPr>
              <w:t>14.00</w:t>
            </w:r>
            <w:r w:rsidRPr="000707B9">
              <w:rPr>
                <w:rFonts w:ascii="Times New Roman" w:hAnsi="Times New Roman" w:cs="Times New Roman"/>
                <w:sz w:val="18"/>
                <w:szCs w:val="18"/>
              </w:rPr>
              <w:t xml:space="preserve"> уход детей домой</w:t>
            </w:r>
          </w:p>
          <w:p w:rsidR="00DE4BDB" w:rsidRDefault="00DE4BDB" w:rsidP="00754D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789">
              <w:rPr>
                <w:rFonts w:ascii="Times New Roman" w:hAnsi="Times New Roman" w:cs="Times New Roman"/>
                <w:i/>
                <w:sz w:val="18"/>
                <w:szCs w:val="18"/>
              </w:rPr>
              <w:t>В соответствии с СанПин</w:t>
            </w:r>
          </w:p>
        </w:tc>
      </w:tr>
    </w:tbl>
    <w:p w:rsidR="00DE4BDB" w:rsidRPr="00146201" w:rsidRDefault="00DE4BDB" w:rsidP="00DE4BDB">
      <w:pPr>
        <w:rPr>
          <w:rFonts w:ascii="Times New Roman" w:hAnsi="Times New Roman" w:cs="Times New Roman"/>
          <w:sz w:val="28"/>
          <w:szCs w:val="28"/>
        </w:rPr>
      </w:pPr>
    </w:p>
    <w:p w:rsidR="00294654" w:rsidRDefault="00294654" w:rsidP="00C103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Условия для реализации программы</w:t>
      </w:r>
    </w:p>
    <w:p w:rsidR="00696919" w:rsidRPr="00696919" w:rsidRDefault="00696919" w:rsidP="00696919">
      <w:pPr>
        <w:pStyle w:val="textbody"/>
        <w:suppressAutoHyphens/>
        <w:spacing w:before="0" w:beforeAutospacing="0" w:after="0" w:afterAutospacing="0"/>
        <w:ind w:firstLine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96919">
        <w:rPr>
          <w:rFonts w:ascii="Times New Roman" w:hAnsi="Times New Roman"/>
          <w:b/>
          <w:sz w:val="28"/>
          <w:szCs w:val="28"/>
          <w:u w:val="single"/>
        </w:rPr>
        <w:t>Нормативно-правовое обеспечение:</w:t>
      </w:r>
    </w:p>
    <w:p w:rsidR="00696919" w:rsidRPr="00696919" w:rsidRDefault="00696919" w:rsidP="00696919">
      <w:pPr>
        <w:pStyle w:val="1"/>
        <w:numPr>
          <w:ilvl w:val="1"/>
          <w:numId w:val="10"/>
        </w:numPr>
        <w:tabs>
          <w:tab w:val="left" w:pos="720"/>
        </w:tabs>
        <w:ind w:hanging="1080"/>
        <w:jc w:val="both"/>
        <w:rPr>
          <w:rFonts w:ascii="Times New Roman" w:hAnsi="Times New Roman"/>
          <w:sz w:val="28"/>
          <w:szCs w:val="28"/>
        </w:rPr>
      </w:pPr>
      <w:r w:rsidRPr="00696919">
        <w:rPr>
          <w:rFonts w:ascii="Times New Roman" w:hAnsi="Times New Roman"/>
          <w:sz w:val="28"/>
          <w:szCs w:val="28"/>
        </w:rPr>
        <w:t>Конституция  РФ;</w:t>
      </w:r>
    </w:p>
    <w:p w:rsidR="00696919" w:rsidRPr="00696919" w:rsidRDefault="00696919" w:rsidP="00696919">
      <w:pPr>
        <w:pStyle w:val="1"/>
        <w:numPr>
          <w:ilvl w:val="1"/>
          <w:numId w:val="10"/>
        </w:numPr>
        <w:tabs>
          <w:tab w:val="left" w:pos="720"/>
        </w:tabs>
        <w:ind w:hanging="1080"/>
        <w:jc w:val="both"/>
        <w:rPr>
          <w:rFonts w:ascii="Times New Roman" w:hAnsi="Times New Roman"/>
          <w:sz w:val="28"/>
          <w:szCs w:val="28"/>
        </w:rPr>
      </w:pPr>
      <w:r w:rsidRPr="00696919">
        <w:rPr>
          <w:rFonts w:ascii="Times New Roman" w:hAnsi="Times New Roman"/>
          <w:sz w:val="28"/>
          <w:szCs w:val="28"/>
        </w:rPr>
        <w:t>Конвенция  ООН о правах ребенка;</w:t>
      </w:r>
    </w:p>
    <w:p w:rsidR="00696919" w:rsidRPr="00696919" w:rsidRDefault="00696919" w:rsidP="00696919">
      <w:pPr>
        <w:pStyle w:val="1"/>
        <w:numPr>
          <w:ilvl w:val="1"/>
          <w:numId w:val="10"/>
        </w:numPr>
        <w:tabs>
          <w:tab w:val="left" w:pos="720"/>
        </w:tabs>
        <w:ind w:hanging="1080"/>
        <w:jc w:val="both"/>
        <w:rPr>
          <w:rFonts w:ascii="Times New Roman" w:hAnsi="Times New Roman"/>
          <w:sz w:val="28"/>
          <w:szCs w:val="28"/>
        </w:rPr>
      </w:pPr>
      <w:r w:rsidRPr="00696919">
        <w:rPr>
          <w:rFonts w:ascii="Times New Roman" w:hAnsi="Times New Roman"/>
          <w:sz w:val="28"/>
          <w:szCs w:val="28"/>
        </w:rPr>
        <w:t>Закон  РФ «Об образовании»;</w:t>
      </w:r>
    </w:p>
    <w:p w:rsidR="00696919" w:rsidRPr="00696919" w:rsidRDefault="00696919" w:rsidP="00696919">
      <w:pPr>
        <w:pStyle w:val="textbody"/>
        <w:numPr>
          <w:ilvl w:val="0"/>
          <w:numId w:val="10"/>
        </w:numPr>
        <w:suppressAutoHyphens/>
        <w:spacing w:before="0" w:beforeAutospacing="0" w:after="0" w:afterAutospacing="0"/>
        <w:jc w:val="both"/>
        <w:rPr>
          <w:rFonts w:ascii="Times New Roman" w:hAnsi="Times New Roman"/>
          <w:sz w:val="28"/>
          <w:szCs w:val="28"/>
        </w:rPr>
      </w:pPr>
      <w:r w:rsidRPr="00696919">
        <w:rPr>
          <w:rFonts w:ascii="Times New Roman" w:hAnsi="Times New Roman"/>
          <w:sz w:val="28"/>
          <w:szCs w:val="28"/>
        </w:rPr>
        <w:t>Приказ «Об организации работы лагерей с дневным пребыванием в период оздоровительной  компании 201</w:t>
      </w:r>
      <w:r w:rsidR="008F4326">
        <w:rPr>
          <w:rFonts w:ascii="Times New Roman" w:hAnsi="Times New Roman"/>
          <w:sz w:val="28"/>
          <w:szCs w:val="28"/>
        </w:rPr>
        <w:t>9</w:t>
      </w:r>
      <w:r w:rsidRPr="00696919">
        <w:rPr>
          <w:rFonts w:ascii="Times New Roman" w:hAnsi="Times New Roman"/>
          <w:sz w:val="28"/>
          <w:szCs w:val="28"/>
        </w:rPr>
        <w:t>года</w:t>
      </w:r>
      <w:r w:rsidR="00DE4BDB">
        <w:rPr>
          <w:rFonts w:ascii="Times New Roman" w:hAnsi="Times New Roman"/>
          <w:sz w:val="28"/>
          <w:szCs w:val="28"/>
        </w:rPr>
        <w:t>»</w:t>
      </w:r>
      <w:r w:rsidRPr="00696919">
        <w:rPr>
          <w:rFonts w:ascii="Times New Roman" w:hAnsi="Times New Roman"/>
          <w:sz w:val="28"/>
          <w:szCs w:val="28"/>
        </w:rPr>
        <w:t>.</w:t>
      </w:r>
    </w:p>
    <w:p w:rsidR="00696919" w:rsidRPr="00696919" w:rsidRDefault="00696919" w:rsidP="00696919">
      <w:pPr>
        <w:pStyle w:val="a5"/>
        <w:tabs>
          <w:tab w:val="left" w:pos="1134"/>
        </w:tabs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696919">
        <w:rPr>
          <w:rFonts w:ascii="Times New Roman" w:hAnsi="Times New Roman" w:cs="Times New Roman"/>
          <w:b/>
          <w:bCs/>
          <w:sz w:val="28"/>
          <w:szCs w:val="28"/>
        </w:rPr>
        <w:t>Приказы: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Об открытии смены.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 мероприятиях по охране жизни и здоровья детей.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 порядке обеспечения пожарной безопасности.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 проведении инструктажа по технике безопасности с педагогическим коллективом и детьми.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 формировании отрядов.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 режиме дня.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 режиме дня педагогического коллектива.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clear" w:pos="1440"/>
          <w:tab w:val="left" w:pos="1134"/>
          <w:tab w:val="left" w:pos="141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О медицинских списках детей.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clear" w:pos="1440"/>
          <w:tab w:val="left" w:pos="1134"/>
          <w:tab w:val="left" w:pos="141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lastRenderedPageBreak/>
        <w:t xml:space="preserve"> О мерах безопасности при проведении мероприятия (спортивного, культурно-массового и т.д.).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clear" w:pos="1440"/>
          <w:tab w:val="left" w:pos="1134"/>
          <w:tab w:val="left" w:pos="141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>О проведении экскурсий.</w:t>
      </w:r>
    </w:p>
    <w:p w:rsidR="00696919" w:rsidRPr="001738DF" w:rsidRDefault="001738DF" w:rsidP="001738DF">
      <w:pPr>
        <w:pStyle w:val="a5"/>
        <w:numPr>
          <w:ilvl w:val="1"/>
          <w:numId w:val="10"/>
        </w:numPr>
        <w:tabs>
          <w:tab w:val="clear" w:pos="1440"/>
          <w:tab w:val="left" w:pos="1134"/>
          <w:tab w:val="left" w:pos="141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выезде на экскурсии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clear" w:pos="1440"/>
          <w:tab w:val="left" w:pos="1134"/>
          <w:tab w:val="left" w:pos="1418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>О замене воспитателя (вожатого).</w:t>
      </w:r>
    </w:p>
    <w:p w:rsidR="00696919" w:rsidRPr="00696919" w:rsidRDefault="00696919" w:rsidP="00696919">
      <w:pPr>
        <w:pStyle w:val="a5"/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b/>
          <w:sz w:val="28"/>
          <w:szCs w:val="28"/>
        </w:rPr>
        <w:t>Инструкции</w:t>
      </w:r>
      <w:r w:rsidRPr="00696919">
        <w:rPr>
          <w:rFonts w:ascii="Times New Roman" w:hAnsi="Times New Roman" w:cs="Times New Roman"/>
          <w:sz w:val="28"/>
          <w:szCs w:val="28"/>
        </w:rPr>
        <w:t>: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Инструкция по правилам проведения противопожарных мероприятий и соблюдения требований пожарной безопасности (типовые требования).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bCs/>
          <w:sz w:val="28"/>
          <w:szCs w:val="28"/>
        </w:rPr>
      </w:pPr>
      <w:r w:rsidRPr="00696919">
        <w:rPr>
          <w:rFonts w:ascii="Times New Roman" w:hAnsi="Times New Roman" w:cs="Times New Roman"/>
          <w:bCs/>
          <w:sz w:val="28"/>
          <w:szCs w:val="28"/>
        </w:rPr>
        <w:t xml:space="preserve"> Инструкция по правилам поведения при посещении культурно-массовых и спортивных мероприятий.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Инструкция по правилам поведения при возникновении чрезвычайных ситуаций.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Инструкция по оказанию первой помощи при несчастных случаях.</w:t>
      </w:r>
    </w:p>
    <w:p w:rsidR="00696919" w:rsidRPr="00696919" w:rsidRDefault="00696919" w:rsidP="00696919">
      <w:pPr>
        <w:pStyle w:val="a5"/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Должностные инструкции работников:</w:t>
      </w:r>
    </w:p>
    <w:p w:rsidR="00696919" w:rsidRPr="00696919" w:rsidRDefault="00671656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Начальника лагеря, старшего вожатого</w:t>
      </w:r>
      <w:r w:rsidR="00696919" w:rsidRPr="00696919">
        <w:rPr>
          <w:rFonts w:ascii="Times New Roman" w:hAnsi="Times New Roman" w:cs="Times New Roman"/>
          <w:sz w:val="28"/>
          <w:szCs w:val="28"/>
        </w:rPr>
        <w:t>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Воспитателя (вожатого).</w:t>
      </w:r>
    </w:p>
    <w:p w:rsidR="00696919" w:rsidRPr="00696919" w:rsidRDefault="00C72508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Работника</w:t>
      </w:r>
      <w:r w:rsidR="00696919" w:rsidRPr="00696919">
        <w:rPr>
          <w:rFonts w:ascii="Times New Roman" w:hAnsi="Times New Roman" w:cs="Times New Roman"/>
          <w:sz w:val="28"/>
          <w:szCs w:val="28"/>
        </w:rPr>
        <w:t xml:space="preserve"> по физической культуре.</w:t>
      </w:r>
    </w:p>
    <w:p w:rsidR="00696919" w:rsidRPr="00696919" w:rsidRDefault="00696919" w:rsidP="00696919">
      <w:pPr>
        <w:pStyle w:val="a5"/>
        <w:tabs>
          <w:tab w:val="left" w:pos="1134"/>
        </w:tabs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Иные документы: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Заявление родителей об отсутствии, опоздании ребенка.</w:t>
      </w:r>
    </w:p>
    <w:p w:rsidR="00696919" w:rsidRPr="00696919" w:rsidRDefault="00696919" w:rsidP="00696919">
      <w:pPr>
        <w:pStyle w:val="a5"/>
        <w:numPr>
          <w:ilvl w:val="1"/>
          <w:numId w:val="10"/>
        </w:numPr>
        <w:tabs>
          <w:tab w:val="left" w:pos="1134"/>
        </w:tabs>
        <w:suppressAutoHyphens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696919">
        <w:rPr>
          <w:rFonts w:ascii="Times New Roman" w:hAnsi="Times New Roman" w:cs="Times New Roman"/>
          <w:sz w:val="28"/>
          <w:szCs w:val="28"/>
        </w:rPr>
        <w:t xml:space="preserve"> Акт о несчастном случае.</w:t>
      </w:r>
    </w:p>
    <w:p w:rsidR="00294654" w:rsidRPr="00294654" w:rsidRDefault="00294654" w:rsidP="00696919">
      <w:pPr>
        <w:pStyle w:val="textbody"/>
        <w:spacing w:before="0" w:after="0"/>
        <w:ind w:left="360"/>
        <w:jc w:val="both"/>
        <w:rPr>
          <w:rFonts w:ascii="Times New Roman" w:hAnsi="Times New Roman"/>
          <w:sz w:val="28"/>
          <w:szCs w:val="28"/>
          <w:u w:val="single"/>
        </w:rPr>
      </w:pPr>
      <w:r w:rsidRPr="00294654">
        <w:rPr>
          <w:rFonts w:ascii="Times New Roman" w:hAnsi="Times New Roman"/>
          <w:sz w:val="28"/>
          <w:szCs w:val="28"/>
          <w:u w:val="single"/>
        </w:rPr>
        <w:t>Материально-технические условия предусматривают: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342"/>
        <w:gridCol w:w="78"/>
        <w:gridCol w:w="2397"/>
        <w:gridCol w:w="45"/>
        <w:gridCol w:w="1878"/>
        <w:gridCol w:w="61"/>
      </w:tblGrid>
      <w:tr w:rsidR="00294654" w:rsidRPr="00294654" w:rsidTr="00696919">
        <w:trPr>
          <w:gridAfter w:val="1"/>
          <w:wAfter w:w="61" w:type="dxa"/>
        </w:trPr>
        <w:tc>
          <w:tcPr>
            <w:tcW w:w="1980" w:type="dxa"/>
          </w:tcPr>
          <w:p w:rsidR="00294654" w:rsidRPr="00294654" w:rsidRDefault="00294654" w:rsidP="001933AF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342" w:type="dxa"/>
          </w:tcPr>
          <w:p w:rsidR="00294654" w:rsidRPr="00294654" w:rsidRDefault="00294654" w:rsidP="001933AF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</w:t>
            </w:r>
          </w:p>
        </w:tc>
        <w:tc>
          <w:tcPr>
            <w:tcW w:w="2520" w:type="dxa"/>
            <w:gridSpan w:val="3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Источник финансирования и материальная база</w:t>
            </w:r>
          </w:p>
        </w:tc>
        <w:tc>
          <w:tcPr>
            <w:tcW w:w="1878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294654" w:rsidRPr="00294654" w:rsidTr="00696919">
        <w:trPr>
          <w:gridAfter w:val="1"/>
          <w:wAfter w:w="61" w:type="dxa"/>
        </w:trPr>
        <w:tc>
          <w:tcPr>
            <w:tcW w:w="1980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Кабинеты</w:t>
            </w:r>
          </w:p>
        </w:tc>
        <w:tc>
          <w:tcPr>
            <w:tcW w:w="3342" w:type="dxa"/>
          </w:tcPr>
          <w:p w:rsidR="00294654" w:rsidRPr="00294654" w:rsidRDefault="00294654" w:rsidP="00C72508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Комната отдыха,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комната для вожатых, комната 1 отряда, комната 2 отряда</w:t>
            </w:r>
          </w:p>
        </w:tc>
        <w:tc>
          <w:tcPr>
            <w:tcW w:w="2520" w:type="dxa"/>
            <w:gridSpan w:val="3"/>
          </w:tcPr>
          <w:p w:rsidR="00294654" w:rsidRPr="00294654" w:rsidRDefault="00294654" w:rsidP="0029465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школы.</w:t>
            </w:r>
          </w:p>
          <w:p w:rsidR="00294654" w:rsidRPr="00294654" w:rsidRDefault="00294654" w:rsidP="0029465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Родительские средства на закупку канцелярских принадлежностей для творческих мастерских, отрядных дел, подготовки стендов и материалов для </w:t>
            </w: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конкурсов</w:t>
            </w:r>
          </w:p>
        </w:tc>
        <w:tc>
          <w:tcPr>
            <w:tcW w:w="1878" w:type="dxa"/>
          </w:tcPr>
          <w:p w:rsidR="00294654" w:rsidRPr="00294654" w:rsidRDefault="00294654" w:rsidP="00294654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Начальник лагеря, воспитатели, технический персонал</w:t>
            </w:r>
          </w:p>
        </w:tc>
      </w:tr>
      <w:tr w:rsidR="00294654" w:rsidRPr="00294654" w:rsidTr="00696919">
        <w:trPr>
          <w:gridAfter w:val="1"/>
          <w:wAfter w:w="61" w:type="dxa"/>
        </w:trPr>
        <w:tc>
          <w:tcPr>
            <w:tcW w:w="1980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Спортивный зал</w:t>
            </w:r>
          </w:p>
        </w:tc>
        <w:tc>
          <w:tcPr>
            <w:tcW w:w="3342" w:type="dxa"/>
          </w:tcPr>
          <w:p w:rsidR="00294654" w:rsidRPr="00294654" w:rsidRDefault="00294654" w:rsidP="006969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Занятия спортом, состязания,  линейка ( в случае плохой погоды)</w:t>
            </w:r>
          </w:p>
        </w:tc>
        <w:tc>
          <w:tcPr>
            <w:tcW w:w="2520" w:type="dxa"/>
            <w:gridSpan w:val="3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</w:t>
            </w:r>
          </w:p>
        </w:tc>
        <w:tc>
          <w:tcPr>
            <w:tcW w:w="1878" w:type="dxa"/>
          </w:tcPr>
          <w:p w:rsidR="00294654" w:rsidRPr="00294654" w:rsidRDefault="00C72508" w:rsidP="00C7250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физической культуры</w:t>
            </w:r>
          </w:p>
        </w:tc>
      </w:tr>
      <w:tr w:rsidR="00294654" w:rsidRPr="00294654" w:rsidTr="00696919">
        <w:trPr>
          <w:gridAfter w:val="1"/>
          <w:wAfter w:w="61" w:type="dxa"/>
        </w:trPr>
        <w:tc>
          <w:tcPr>
            <w:tcW w:w="1980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3342" w:type="dxa"/>
          </w:tcPr>
          <w:p w:rsidR="00294654" w:rsidRPr="00294654" w:rsidRDefault="00294654" w:rsidP="006969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Линейка, проведение общелагерных  игр на воздухе, спартакиады, спортивные состязания</w:t>
            </w:r>
          </w:p>
        </w:tc>
        <w:tc>
          <w:tcPr>
            <w:tcW w:w="2520" w:type="dxa"/>
            <w:gridSpan w:val="3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Материальная база </w:t>
            </w:r>
          </w:p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1878" w:type="dxa"/>
          </w:tcPr>
          <w:p w:rsidR="00294654" w:rsidRPr="00294654" w:rsidRDefault="00C72508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Учитель физической культуры</w:t>
            </w:r>
          </w:p>
        </w:tc>
      </w:tr>
      <w:tr w:rsidR="00294654" w:rsidRPr="00294654" w:rsidTr="00696919">
        <w:trPr>
          <w:gridAfter w:val="1"/>
          <w:wAfter w:w="61" w:type="dxa"/>
        </w:trPr>
        <w:tc>
          <w:tcPr>
            <w:tcW w:w="1980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двор</w:t>
            </w:r>
          </w:p>
        </w:tc>
        <w:tc>
          <w:tcPr>
            <w:tcW w:w="3342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Отрядные дела, игры-путешествия</w:t>
            </w:r>
          </w:p>
        </w:tc>
        <w:tc>
          <w:tcPr>
            <w:tcW w:w="2520" w:type="dxa"/>
            <w:gridSpan w:val="3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Материальная база </w:t>
            </w:r>
          </w:p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1878" w:type="dxa"/>
          </w:tcPr>
          <w:p w:rsidR="00294654" w:rsidRPr="00294654" w:rsidRDefault="00294654" w:rsidP="006969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Воспитатели, администрация лагеря</w:t>
            </w:r>
          </w:p>
        </w:tc>
      </w:tr>
      <w:tr w:rsidR="00294654" w:rsidRPr="00294654" w:rsidTr="00696919">
        <w:tc>
          <w:tcPr>
            <w:tcW w:w="1980" w:type="dxa"/>
          </w:tcPr>
          <w:p w:rsidR="00294654" w:rsidRPr="00294654" w:rsidRDefault="00C10322" w:rsidP="00C1032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Спортивный зал</w:t>
            </w:r>
          </w:p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:rsidR="00294654" w:rsidRPr="00294654" w:rsidRDefault="00294654" w:rsidP="00696919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Праздничные мероприятия и концерты, постановка спектаклей, работа детской творческой мастерской</w:t>
            </w:r>
          </w:p>
        </w:tc>
        <w:tc>
          <w:tcPr>
            <w:tcW w:w="2397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Материальная база </w:t>
            </w:r>
          </w:p>
          <w:p w:rsidR="00294654" w:rsidRPr="00294654" w:rsidRDefault="00294654" w:rsidP="001933AF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1984" w:type="dxa"/>
            <w:gridSpan w:val="3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Воспитатели, администрация лагеря</w:t>
            </w:r>
          </w:p>
        </w:tc>
      </w:tr>
      <w:tr w:rsidR="00294654" w:rsidRPr="00294654" w:rsidTr="00696919">
        <w:tc>
          <w:tcPr>
            <w:tcW w:w="1980" w:type="dxa"/>
          </w:tcPr>
          <w:p w:rsidR="00294654" w:rsidRPr="00294654" w:rsidRDefault="00294654" w:rsidP="006969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Школьная библиотека</w:t>
            </w:r>
          </w:p>
        </w:tc>
        <w:tc>
          <w:tcPr>
            <w:tcW w:w="3420" w:type="dxa"/>
            <w:gridSpan w:val="2"/>
          </w:tcPr>
          <w:p w:rsidR="00294654" w:rsidRPr="00294654" w:rsidRDefault="00294654" w:rsidP="00696919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Литература для педагогов и детей лагеря</w:t>
            </w:r>
          </w:p>
        </w:tc>
        <w:tc>
          <w:tcPr>
            <w:tcW w:w="2397" w:type="dxa"/>
          </w:tcPr>
          <w:p w:rsidR="00294654" w:rsidRPr="00294654" w:rsidRDefault="00294654" w:rsidP="0069691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</w:t>
            </w:r>
          </w:p>
        </w:tc>
        <w:tc>
          <w:tcPr>
            <w:tcW w:w="1984" w:type="dxa"/>
            <w:gridSpan w:val="3"/>
          </w:tcPr>
          <w:p w:rsidR="00294654" w:rsidRPr="00294654" w:rsidRDefault="00294654" w:rsidP="0069691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Библиотекарь</w:t>
            </w:r>
          </w:p>
        </w:tc>
      </w:tr>
      <w:tr w:rsidR="00294654" w:rsidRPr="00294654" w:rsidTr="005211F3">
        <w:trPr>
          <w:trHeight w:val="1006"/>
        </w:trPr>
        <w:tc>
          <w:tcPr>
            <w:tcW w:w="1980" w:type="dxa"/>
          </w:tcPr>
          <w:p w:rsidR="00294654" w:rsidRPr="00294654" w:rsidRDefault="00294654" w:rsidP="005211F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Школьная столовая</w:t>
            </w:r>
          </w:p>
        </w:tc>
        <w:tc>
          <w:tcPr>
            <w:tcW w:w="3420" w:type="dxa"/>
            <w:gridSpan w:val="2"/>
          </w:tcPr>
          <w:p w:rsidR="00294654" w:rsidRPr="00294654" w:rsidRDefault="00294654" w:rsidP="005211F3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Завтрак, обед, полдник</w:t>
            </w:r>
          </w:p>
        </w:tc>
        <w:tc>
          <w:tcPr>
            <w:tcW w:w="2397" w:type="dxa"/>
          </w:tcPr>
          <w:p w:rsidR="00294654" w:rsidRPr="00294654" w:rsidRDefault="00294654" w:rsidP="005211F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3"/>
          </w:tcPr>
          <w:p w:rsidR="00294654" w:rsidRPr="00294654" w:rsidRDefault="00C10322" w:rsidP="005211F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лагеря</w:t>
            </w:r>
          </w:p>
        </w:tc>
      </w:tr>
      <w:tr w:rsidR="00294654" w:rsidRPr="00294654" w:rsidTr="00696919">
        <w:tc>
          <w:tcPr>
            <w:tcW w:w="1980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Методический кабинет</w:t>
            </w:r>
          </w:p>
        </w:tc>
        <w:tc>
          <w:tcPr>
            <w:tcW w:w="3420" w:type="dxa"/>
            <w:gridSpan w:val="2"/>
          </w:tcPr>
          <w:p w:rsidR="00294654" w:rsidRPr="00294654" w:rsidRDefault="00294654" w:rsidP="005211F3">
            <w:pPr>
              <w:spacing w:after="0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Творческая  мастерская вожатых, воспитателей, руководителей кружков</w:t>
            </w:r>
          </w:p>
        </w:tc>
        <w:tc>
          <w:tcPr>
            <w:tcW w:w="2397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</w:t>
            </w:r>
          </w:p>
        </w:tc>
        <w:tc>
          <w:tcPr>
            <w:tcW w:w="1984" w:type="dxa"/>
            <w:gridSpan w:val="3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</w:tr>
      <w:tr w:rsidR="00294654" w:rsidRPr="00294654" w:rsidTr="00696919">
        <w:tc>
          <w:tcPr>
            <w:tcW w:w="1980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Комнаты гигиены</w:t>
            </w:r>
          </w:p>
        </w:tc>
        <w:tc>
          <w:tcPr>
            <w:tcW w:w="3420" w:type="dxa"/>
            <w:gridSpan w:val="2"/>
          </w:tcPr>
          <w:p w:rsidR="00294654" w:rsidRPr="00294654" w:rsidRDefault="00294654" w:rsidP="001933AF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Туалеты, раздевалки</w:t>
            </w:r>
          </w:p>
        </w:tc>
        <w:tc>
          <w:tcPr>
            <w:tcW w:w="2397" w:type="dxa"/>
          </w:tcPr>
          <w:p w:rsidR="00294654" w:rsidRPr="00294654" w:rsidRDefault="00294654" w:rsidP="001933A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</w:t>
            </w:r>
          </w:p>
        </w:tc>
        <w:tc>
          <w:tcPr>
            <w:tcW w:w="1984" w:type="dxa"/>
            <w:gridSpan w:val="3"/>
          </w:tcPr>
          <w:p w:rsidR="00294654" w:rsidRPr="00294654" w:rsidRDefault="00294654" w:rsidP="005211F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9465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лагеря, воспитатели, технический персонал</w:t>
            </w:r>
          </w:p>
        </w:tc>
      </w:tr>
    </w:tbl>
    <w:p w:rsidR="00294654" w:rsidRPr="00F20B49" w:rsidRDefault="00294654" w:rsidP="00294654">
      <w:pPr>
        <w:ind w:firstLine="567"/>
        <w:rPr>
          <w:rFonts w:ascii="Calibri" w:hAnsi="Calibri"/>
          <w:b/>
          <w:sz w:val="20"/>
          <w:szCs w:val="20"/>
        </w:rPr>
      </w:pPr>
    </w:p>
    <w:p w:rsidR="007678AE" w:rsidRPr="005211F3" w:rsidRDefault="00C10322" w:rsidP="005211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11F3">
        <w:rPr>
          <w:rFonts w:ascii="Times New Roman" w:hAnsi="Times New Roman" w:cs="Times New Roman"/>
          <w:b/>
          <w:sz w:val="28"/>
          <w:szCs w:val="28"/>
        </w:rPr>
        <w:t>Состав специалистов, участвующих в реализации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9"/>
        <w:gridCol w:w="1746"/>
        <w:gridCol w:w="1333"/>
        <w:gridCol w:w="1232"/>
        <w:gridCol w:w="1308"/>
        <w:gridCol w:w="1684"/>
        <w:gridCol w:w="1699"/>
      </w:tblGrid>
      <w:tr w:rsidR="00C10322" w:rsidTr="008F4326">
        <w:tc>
          <w:tcPr>
            <w:tcW w:w="9571" w:type="dxa"/>
            <w:gridSpan w:val="7"/>
          </w:tcPr>
          <w:p w:rsidR="00C10322" w:rsidRPr="00C10322" w:rsidRDefault="00C10322" w:rsidP="00C103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Кадровый состав</w:t>
            </w:r>
          </w:p>
        </w:tc>
      </w:tr>
      <w:tr w:rsidR="00C10322" w:rsidTr="008F4326">
        <w:trPr>
          <w:trHeight w:val="420"/>
        </w:trPr>
        <w:tc>
          <w:tcPr>
            <w:tcW w:w="569" w:type="dxa"/>
            <w:vMerge w:val="restart"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46" w:type="dxa"/>
            <w:vMerge w:val="restart"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Штатная единица Ф.И.О. </w:t>
            </w:r>
          </w:p>
        </w:tc>
        <w:tc>
          <w:tcPr>
            <w:tcW w:w="2565" w:type="dxa"/>
            <w:gridSpan w:val="2"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308" w:type="dxa"/>
            <w:vMerge w:val="restart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Опыт работы в сфере детского отдыха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(гг.)</w:t>
            </w:r>
          </w:p>
        </w:tc>
        <w:tc>
          <w:tcPr>
            <w:tcW w:w="1684" w:type="dxa"/>
            <w:vMerge w:val="restart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Основное место работы, учебы</w:t>
            </w:r>
          </w:p>
        </w:tc>
        <w:tc>
          <w:tcPr>
            <w:tcW w:w="1699" w:type="dxa"/>
            <w:vMerge w:val="restart"/>
          </w:tcPr>
          <w:p w:rsidR="00C10322" w:rsidRDefault="00E62330" w:rsidP="00E623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Опыт работы в системе образования (гг.)</w:t>
            </w:r>
          </w:p>
        </w:tc>
      </w:tr>
      <w:tr w:rsidR="00C10322" w:rsidTr="008F4326">
        <w:trPr>
          <w:trHeight w:val="540"/>
        </w:trPr>
        <w:tc>
          <w:tcPr>
            <w:tcW w:w="569" w:type="dxa"/>
            <w:vMerge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  <w:vMerge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3" w:type="dxa"/>
          </w:tcPr>
          <w:p w:rsidR="00E62330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10322">
              <w:rPr>
                <w:rFonts w:ascii="Times New Roman" w:hAnsi="Times New Roman" w:cs="Times New Roman"/>
                <w:sz w:val="28"/>
                <w:szCs w:val="28"/>
              </w:rPr>
              <w:t>редне</w:t>
            </w:r>
          </w:p>
          <w:p w:rsidR="00E62330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10322">
              <w:rPr>
                <w:rFonts w:ascii="Times New Roman" w:hAnsi="Times New Roman" w:cs="Times New Roman"/>
                <w:sz w:val="28"/>
                <w:szCs w:val="28"/>
              </w:rPr>
              <w:t>пециаль</w:t>
            </w:r>
          </w:p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</w:p>
        </w:tc>
        <w:tc>
          <w:tcPr>
            <w:tcW w:w="1232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308" w:type="dxa"/>
            <w:vMerge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4" w:type="dxa"/>
            <w:vMerge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vMerge/>
          </w:tcPr>
          <w:p w:rsidR="00C10322" w:rsidRDefault="00C1032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322" w:rsidTr="008F4326">
        <w:tc>
          <w:tcPr>
            <w:tcW w:w="569" w:type="dxa"/>
          </w:tcPr>
          <w:p w:rsidR="00C10322" w:rsidRDefault="008F4326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746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Ибрагимова М.Г.</w:t>
            </w:r>
          </w:p>
        </w:tc>
        <w:tc>
          <w:tcPr>
            <w:tcW w:w="1333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308" w:type="dxa"/>
          </w:tcPr>
          <w:p w:rsidR="00C10322" w:rsidRPr="00A57C44" w:rsidRDefault="00A57C44" w:rsidP="006772D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1684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«Мичанская ООШ»</w:t>
            </w:r>
          </w:p>
        </w:tc>
        <w:tc>
          <w:tcPr>
            <w:tcW w:w="1699" w:type="dxa"/>
          </w:tcPr>
          <w:p w:rsidR="00C10322" w:rsidRPr="00A57C44" w:rsidRDefault="00A57C44" w:rsidP="006772D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C10322" w:rsidTr="008F4326">
        <w:tc>
          <w:tcPr>
            <w:tcW w:w="569" w:type="dxa"/>
          </w:tcPr>
          <w:p w:rsidR="00C10322" w:rsidRDefault="008F4326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46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Ибрагимов Р.З.</w:t>
            </w:r>
          </w:p>
        </w:tc>
        <w:tc>
          <w:tcPr>
            <w:tcW w:w="1333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308" w:type="dxa"/>
          </w:tcPr>
          <w:p w:rsidR="00C10322" w:rsidRPr="00A57C44" w:rsidRDefault="00A57C44" w:rsidP="006772D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1684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«Мичанская ООШ»</w:t>
            </w:r>
          </w:p>
        </w:tc>
        <w:tc>
          <w:tcPr>
            <w:tcW w:w="1699" w:type="dxa"/>
          </w:tcPr>
          <w:p w:rsidR="00C10322" w:rsidRPr="00A57C44" w:rsidRDefault="00A57C44" w:rsidP="006772D2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C10322" w:rsidTr="008F4326">
        <w:tc>
          <w:tcPr>
            <w:tcW w:w="569" w:type="dxa"/>
          </w:tcPr>
          <w:p w:rsidR="00C1032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46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Мифтахова Г.Р.</w:t>
            </w:r>
          </w:p>
        </w:tc>
        <w:tc>
          <w:tcPr>
            <w:tcW w:w="1333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308" w:type="dxa"/>
          </w:tcPr>
          <w:p w:rsidR="00C10322" w:rsidRDefault="00607C27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84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«Мичанская ООШ»</w:t>
            </w:r>
          </w:p>
        </w:tc>
        <w:tc>
          <w:tcPr>
            <w:tcW w:w="1699" w:type="dxa"/>
          </w:tcPr>
          <w:p w:rsidR="00C10322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62330" w:rsidTr="008F4326">
        <w:tc>
          <w:tcPr>
            <w:tcW w:w="569" w:type="dxa"/>
          </w:tcPr>
          <w:p w:rsidR="00E62330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46" w:type="dxa"/>
          </w:tcPr>
          <w:p w:rsidR="00E62330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Миннебаева И.М.</w:t>
            </w:r>
          </w:p>
        </w:tc>
        <w:tc>
          <w:tcPr>
            <w:tcW w:w="1333" w:type="dxa"/>
          </w:tcPr>
          <w:p w:rsidR="00E62330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</w:tcPr>
          <w:p w:rsidR="00E62330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308" w:type="dxa"/>
          </w:tcPr>
          <w:p w:rsidR="00E62330" w:rsidRDefault="00607C27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84" w:type="dxa"/>
          </w:tcPr>
          <w:p w:rsidR="00E62330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«Мичанская ООШ»</w:t>
            </w:r>
          </w:p>
        </w:tc>
        <w:tc>
          <w:tcPr>
            <w:tcW w:w="1699" w:type="dxa"/>
          </w:tcPr>
          <w:p w:rsidR="00E62330" w:rsidRDefault="00E62330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70C52" w:rsidTr="008F4326">
        <w:tc>
          <w:tcPr>
            <w:tcW w:w="569" w:type="dxa"/>
          </w:tcPr>
          <w:p w:rsidR="00D70C5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46" w:type="dxa"/>
          </w:tcPr>
          <w:p w:rsidR="00D70C5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Мубаракова Г.М.</w:t>
            </w:r>
          </w:p>
        </w:tc>
        <w:tc>
          <w:tcPr>
            <w:tcW w:w="1333" w:type="dxa"/>
          </w:tcPr>
          <w:p w:rsidR="00D70C5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32" w:type="dxa"/>
          </w:tcPr>
          <w:p w:rsidR="00D70C5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308" w:type="dxa"/>
          </w:tcPr>
          <w:p w:rsidR="00D70C5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84" w:type="dxa"/>
          </w:tcPr>
          <w:p w:rsidR="00D70C5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«Мичанская ООШ»</w:t>
            </w:r>
          </w:p>
        </w:tc>
        <w:tc>
          <w:tcPr>
            <w:tcW w:w="1699" w:type="dxa"/>
          </w:tcPr>
          <w:p w:rsidR="00D70C52" w:rsidRDefault="00D70C52" w:rsidP="006772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</w:tbl>
    <w:p w:rsidR="00C10322" w:rsidRDefault="00C10322" w:rsidP="006772D2">
      <w:pPr>
        <w:rPr>
          <w:rFonts w:ascii="Times New Roman" w:hAnsi="Times New Roman" w:cs="Times New Roman"/>
          <w:sz w:val="28"/>
          <w:szCs w:val="28"/>
        </w:rPr>
      </w:pPr>
    </w:p>
    <w:p w:rsidR="00E62330" w:rsidRPr="00E62330" w:rsidRDefault="00E62330" w:rsidP="00E6233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62330">
        <w:rPr>
          <w:rFonts w:ascii="Times New Roman" w:hAnsi="Times New Roman" w:cs="Times New Roman"/>
          <w:b/>
          <w:sz w:val="32"/>
          <w:szCs w:val="32"/>
        </w:rPr>
        <w:t>Мониторинг эффективности программы</w:t>
      </w:r>
    </w:p>
    <w:p w:rsidR="00E62330" w:rsidRPr="00E62330" w:rsidRDefault="00E62330" w:rsidP="00E62330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6233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Чтобы оценить эффективность данной программы с воспитанниками лагеря проводится постоянный мониторинг, промежуточные анкетирования. Каждый день ребята заполняют экран настроения, что позволяет организовать индивидуальную работу с детьми.</w:t>
      </w:r>
    </w:p>
    <w:p w:rsidR="00E62330" w:rsidRPr="00E62330" w:rsidRDefault="00E62330" w:rsidP="00E623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6233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Дополнительно для анализа работает </w:t>
      </w:r>
      <w:r w:rsidR="00592B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</w:t>
      </w:r>
      <w:r w:rsidR="00592B88" w:rsidRPr="00592B88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Сундук</w:t>
      </w:r>
      <w:r w:rsidR="00C97ED4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tt-RU" w:eastAsia="ru-RU"/>
        </w:rPr>
        <w:t xml:space="preserve"> </w:t>
      </w:r>
      <w:bookmarkStart w:id="0" w:name="_GoBack"/>
      <w:bookmarkEnd w:id="0"/>
      <w:r w:rsidRPr="00E623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откровения</w:t>
      </w:r>
      <w:r w:rsidR="00592B8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  <w:r w:rsidRPr="00E6233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E6233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Он служит для того, чтобы получить от детей отзыв о проведенных мероприятиях, жизни в лагере. </w:t>
      </w:r>
      <w:r w:rsidR="00592B88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Сундук</w:t>
      </w:r>
      <w:r w:rsidRPr="00E6233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откровений постоянно висит на территории лагеря, обновляется, сделать там запись может каждый.</w:t>
      </w:r>
    </w:p>
    <w:p w:rsidR="00E62330" w:rsidRDefault="00E62330" w:rsidP="00E623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6233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продолжительности программа является краткосрочной, т.е. реализуется в течение лагерной смены.</w:t>
      </w: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150"/>
        <w:gridCol w:w="7431"/>
      </w:tblGrid>
      <w:tr w:rsidR="005211F3" w:rsidTr="005211F3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1F3" w:rsidRDefault="005211F3" w:rsidP="001933A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Вводная</w:t>
            </w:r>
          </w:p>
          <w:p w:rsidR="005211F3" w:rsidRDefault="005211F3" w:rsidP="00193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1F3" w:rsidRDefault="005211F3" w:rsidP="001933A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Начало смены. Выяснение пожеланий и предпочтений, первичное выяснение психологического климата в коллективе</w:t>
            </w:r>
          </w:p>
          <w:p w:rsidR="005211F3" w:rsidRDefault="005211F3" w:rsidP="0019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анкетирование;</w:t>
            </w:r>
          </w:p>
          <w:p w:rsidR="005211F3" w:rsidRDefault="005211F3" w:rsidP="0019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беседы;</w:t>
            </w:r>
          </w:p>
          <w:p w:rsidR="005211F3" w:rsidRDefault="005211F3" w:rsidP="0019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тренинги.</w:t>
            </w:r>
          </w:p>
        </w:tc>
      </w:tr>
      <w:tr w:rsidR="005211F3" w:rsidTr="005211F3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1F3" w:rsidRDefault="005211F3" w:rsidP="001933A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Пошаговая</w:t>
            </w:r>
          </w:p>
          <w:p w:rsidR="005211F3" w:rsidRDefault="005211F3" w:rsidP="00193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диагностика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1F3" w:rsidRDefault="001738DF" w:rsidP="001933A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Свечка</w:t>
            </w:r>
            <w:r w:rsidR="005211F3">
              <w:rPr>
                <w:sz w:val="28"/>
                <w:szCs w:val="28"/>
              </w:rPr>
              <w:t xml:space="preserve"> по результатам мероприятий и дел лагеря.</w:t>
            </w:r>
          </w:p>
          <w:p w:rsidR="005211F3" w:rsidRDefault="005211F3" w:rsidP="0019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Беседы</w:t>
            </w:r>
          </w:p>
        </w:tc>
      </w:tr>
      <w:tr w:rsidR="005211F3" w:rsidTr="005211F3"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1F3" w:rsidRDefault="005211F3" w:rsidP="001933A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Итоговая</w:t>
            </w:r>
          </w:p>
          <w:p w:rsidR="005211F3" w:rsidRDefault="005211F3" w:rsidP="001933A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</w:t>
            </w:r>
          </w:p>
        </w:tc>
        <w:tc>
          <w:tcPr>
            <w:tcW w:w="7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1F3" w:rsidRDefault="005211F3" w:rsidP="001933A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Анкетирование</w:t>
            </w:r>
          </w:p>
          <w:p w:rsidR="005211F3" w:rsidRDefault="005211F3" w:rsidP="001933A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Творческий отзыв (коллаж «Люблю </w:t>
            </w:r>
            <w:r w:rsidR="00607C27">
              <w:rPr>
                <w:sz w:val="28"/>
                <w:szCs w:val="28"/>
              </w:rPr>
              <w:t>отдыхать</w:t>
            </w:r>
            <w:r w:rsidR="001738DF">
              <w:rPr>
                <w:sz w:val="28"/>
                <w:szCs w:val="28"/>
              </w:rPr>
              <w:t xml:space="preserve"> летом я с друзьями вместе»)</w:t>
            </w:r>
          </w:p>
        </w:tc>
      </w:tr>
    </w:tbl>
    <w:p w:rsidR="005211F3" w:rsidRDefault="005211F3" w:rsidP="005211F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Мониторинговые исследования.</w:t>
      </w:r>
    </w:p>
    <w:p w:rsidR="005211F3" w:rsidRDefault="005211F3" w:rsidP="005211F3">
      <w:pPr>
        <w:rPr>
          <w:sz w:val="28"/>
          <w:szCs w:val="28"/>
        </w:rPr>
      </w:pPr>
      <w:r>
        <w:rPr>
          <w:sz w:val="28"/>
          <w:szCs w:val="28"/>
        </w:rPr>
        <w:t>1. Входное анкетирование</w:t>
      </w:r>
    </w:p>
    <w:p w:rsidR="005211F3" w:rsidRDefault="005211F3" w:rsidP="005211F3">
      <w:pPr>
        <w:rPr>
          <w:sz w:val="28"/>
          <w:szCs w:val="28"/>
        </w:rPr>
      </w:pPr>
      <w:r>
        <w:rPr>
          <w:sz w:val="28"/>
          <w:szCs w:val="28"/>
        </w:rPr>
        <w:t>2. Рефлексия мероприятий.</w:t>
      </w:r>
    </w:p>
    <w:p w:rsidR="005211F3" w:rsidRDefault="005211F3" w:rsidP="005211F3">
      <w:pPr>
        <w:rPr>
          <w:sz w:val="28"/>
          <w:szCs w:val="28"/>
        </w:rPr>
      </w:pPr>
      <w:r>
        <w:rPr>
          <w:sz w:val="28"/>
          <w:szCs w:val="28"/>
        </w:rPr>
        <w:t>3. Мониторинговое исследование «Выбор»</w:t>
      </w:r>
    </w:p>
    <w:p w:rsidR="005211F3" w:rsidRDefault="005211F3" w:rsidP="005211F3">
      <w:pPr>
        <w:rPr>
          <w:sz w:val="28"/>
          <w:szCs w:val="28"/>
        </w:rPr>
      </w:pPr>
      <w:r>
        <w:rPr>
          <w:sz w:val="28"/>
          <w:szCs w:val="28"/>
        </w:rPr>
        <w:t>4. Итоговое анкетирование</w:t>
      </w:r>
    </w:p>
    <w:p w:rsidR="005211F3" w:rsidRPr="00E62330" w:rsidRDefault="005211F3" w:rsidP="00E62330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463786" w:rsidRPr="00592B88" w:rsidRDefault="00592B88" w:rsidP="001738D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92B88">
        <w:rPr>
          <w:rFonts w:ascii="Times New Roman" w:hAnsi="Times New Roman" w:cs="Times New Roman"/>
          <w:b/>
          <w:sz w:val="32"/>
          <w:szCs w:val="32"/>
        </w:rPr>
        <w:t>Ожидаемые и достигнутые результаты</w:t>
      </w:r>
    </w:p>
    <w:p w:rsidR="001738DF" w:rsidRDefault="00592B88" w:rsidP="00592B88">
      <w:pPr>
        <w:jc w:val="both"/>
        <w:rPr>
          <w:rFonts w:ascii="Times New Roman" w:hAnsi="Times New Roman" w:cs="Times New Roman"/>
          <w:sz w:val="28"/>
          <w:szCs w:val="28"/>
        </w:rPr>
      </w:pPr>
      <w:r w:rsidRPr="00592B88">
        <w:rPr>
          <w:rFonts w:ascii="Times New Roman" w:hAnsi="Times New Roman" w:cs="Times New Roman"/>
          <w:sz w:val="28"/>
          <w:szCs w:val="28"/>
        </w:rPr>
        <w:t xml:space="preserve">Предполагается, что у участников будут динамично развиваться творческое мышление, познавательные процессы, лидерские и организаторские навыки. Результатом реализации программы будет являться оздоровление и отдых </w:t>
      </w:r>
      <w:r>
        <w:rPr>
          <w:rFonts w:ascii="Times New Roman" w:hAnsi="Times New Roman" w:cs="Times New Roman"/>
          <w:sz w:val="28"/>
          <w:szCs w:val="28"/>
        </w:rPr>
        <w:t>у20</w:t>
      </w:r>
      <w:r w:rsidRPr="00592B88">
        <w:rPr>
          <w:rFonts w:ascii="Times New Roman" w:hAnsi="Times New Roman" w:cs="Times New Roman"/>
          <w:sz w:val="28"/>
          <w:szCs w:val="28"/>
        </w:rPr>
        <w:t xml:space="preserve"> мальчишек и девчонок нашей школы. По окончании смены у ребёнка: - будет реализована мотивация к собственному развитию, участию в собственной деятельности, проявлению социальной инициативы; -будет развита индивидуальная, личная культура, он приобщится к здоровому образу жизни; - будут развиты коммуникативные, познавательные, творческие способности, умение работать в коллективе; - будет создана мотивация на активную жизненную позицию в формировании здорового образа жизни и получении конкретного результата от своей деятельности. Также произойдёт улучшение качества творческих работ, за счёт увеличения количества детей, принимающих участие в творческих конкурсах; увеличится количество детей, принимающих участие в физкультурно - оздоровительных и спортивных мероприятиях; у детей сформируется умения и навыки, приобретённые в </w:t>
      </w:r>
      <w:r w:rsidR="001738DF">
        <w:rPr>
          <w:rFonts w:ascii="Times New Roman" w:hAnsi="Times New Roman" w:cs="Times New Roman"/>
          <w:sz w:val="28"/>
          <w:szCs w:val="28"/>
        </w:rPr>
        <w:t>кружках</w:t>
      </w:r>
      <w:r w:rsidRPr="00592B88">
        <w:rPr>
          <w:rFonts w:ascii="Times New Roman" w:hAnsi="Times New Roman" w:cs="Times New Roman"/>
          <w:sz w:val="28"/>
          <w:szCs w:val="28"/>
        </w:rPr>
        <w:t>, которые будут способствовать личностному развитию и росту ребёнка.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179C">
        <w:rPr>
          <w:rFonts w:ascii="Times New Roman" w:hAnsi="Times New Roman" w:cs="Times New Roman"/>
          <w:sz w:val="28"/>
          <w:szCs w:val="28"/>
        </w:rPr>
        <w:t>- Участники программы становятся  активнее, настойчивее, артистичнее.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4179C">
        <w:rPr>
          <w:rFonts w:ascii="Times New Roman" w:hAnsi="Times New Roman" w:cs="Times New Roman"/>
          <w:sz w:val="28"/>
          <w:szCs w:val="28"/>
        </w:rPr>
        <w:t>-  Расширение общего кругозора,  кругозора по истории культуры, развитию творческих талантов.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179C">
        <w:rPr>
          <w:rFonts w:ascii="Times New Roman" w:hAnsi="Times New Roman" w:cs="Times New Roman"/>
          <w:sz w:val="28"/>
          <w:szCs w:val="28"/>
        </w:rPr>
        <w:lastRenderedPageBreak/>
        <w:t>- Выявлены и отмечены дети с высоким уровнем знаний о культуре, наиболее активные и талантливые дети и подростки.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4179C">
        <w:rPr>
          <w:rFonts w:ascii="Times New Roman" w:hAnsi="Times New Roman" w:cs="Times New Roman"/>
          <w:sz w:val="28"/>
          <w:szCs w:val="28"/>
        </w:rPr>
        <w:t>-  Расширен кругозор знаний по родному краю,  по истории культуры, традициям родного края, народов населяющих наш район, способствующих развитию патриотических чувств.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179C">
        <w:rPr>
          <w:rFonts w:ascii="Times New Roman" w:hAnsi="Times New Roman" w:cs="Times New Roman"/>
          <w:sz w:val="28"/>
          <w:szCs w:val="28"/>
        </w:rPr>
        <w:t>- Осознанное отношение детей к состоянию здоровья как к основному фактору успеха на последующих этапах жизни.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4179C">
        <w:rPr>
          <w:rFonts w:ascii="Times New Roman" w:hAnsi="Times New Roman" w:cs="Times New Roman"/>
          <w:sz w:val="28"/>
          <w:szCs w:val="28"/>
        </w:rPr>
        <w:t>- Формирование у детей и подростков отношения к здоровью, как к высшей ценности.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79C">
        <w:rPr>
          <w:rFonts w:ascii="Times New Roman" w:hAnsi="Times New Roman" w:cs="Times New Roman"/>
          <w:sz w:val="28"/>
          <w:szCs w:val="28"/>
        </w:rPr>
        <w:t>Повышение общей культуры учащихся, привитие им социально-нравственных норм.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79C">
        <w:rPr>
          <w:rFonts w:ascii="Times New Roman" w:hAnsi="Times New Roman" w:cs="Times New Roman"/>
          <w:sz w:val="28"/>
          <w:szCs w:val="28"/>
        </w:rPr>
        <w:t xml:space="preserve">Формирование коллектива  единомышленников - детей и педагогов, взаимодействующих  в  психологически комфортном климате лагеря на принципах содружества, сотрудничества и сотворчества. 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79C">
        <w:rPr>
          <w:rFonts w:ascii="Times New Roman" w:hAnsi="Times New Roman" w:cs="Times New Roman"/>
          <w:sz w:val="28"/>
          <w:szCs w:val="28"/>
        </w:rPr>
        <w:t>Оздоровление детей через ежедневные занятия физкультурой и спортом, через усвоение ими санитарно – гигиенических правил  и норм, привычек здорового образа жизни.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79C">
        <w:rPr>
          <w:rFonts w:ascii="Times New Roman" w:hAnsi="Times New Roman" w:cs="Times New Roman"/>
          <w:sz w:val="28"/>
          <w:szCs w:val="28"/>
        </w:rPr>
        <w:t>Повышение  мотивации подростка  на дальнейшее творчество и познавательную деятельность к изучению  различных  наук  по окончании летней смены.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79C">
        <w:rPr>
          <w:rFonts w:ascii="Times New Roman" w:hAnsi="Times New Roman" w:cs="Times New Roman"/>
          <w:sz w:val="28"/>
          <w:szCs w:val="28"/>
        </w:rPr>
        <w:t xml:space="preserve">Формирование коммуникативных умений, овладение навыками </w:t>
      </w:r>
      <w:r w:rsidRPr="00D4179C">
        <w:rPr>
          <w:rFonts w:ascii="Times New Roman" w:hAnsi="Times New Roman" w:cs="Times New Roman"/>
          <w:color w:val="222222"/>
          <w:sz w:val="28"/>
          <w:szCs w:val="28"/>
        </w:rPr>
        <w:t>межличностного и группового общения в разных видах, взаимодействия</w:t>
      </w:r>
      <w:r w:rsidRPr="00D4179C">
        <w:rPr>
          <w:rFonts w:ascii="Times New Roman" w:hAnsi="Times New Roman" w:cs="Times New Roman"/>
          <w:sz w:val="28"/>
          <w:szCs w:val="28"/>
        </w:rPr>
        <w:t>, основы правильного поведения, общения, культуры, досуга.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79C">
        <w:rPr>
          <w:rFonts w:ascii="Times New Roman" w:hAnsi="Times New Roman" w:cs="Times New Roman"/>
          <w:sz w:val="28"/>
          <w:szCs w:val="28"/>
        </w:rPr>
        <w:t>Укрепление дружбы и сотрудничества между детьми разных возрастов и национальностей.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179C">
        <w:rPr>
          <w:rFonts w:ascii="Times New Roman" w:hAnsi="Times New Roman" w:cs="Times New Roman"/>
          <w:sz w:val="28"/>
          <w:szCs w:val="28"/>
        </w:rPr>
        <w:t xml:space="preserve">  Повышение творческой активности детей.</w:t>
      </w:r>
    </w:p>
    <w:p w:rsidR="00D4179C" w:rsidRPr="00D4179C" w:rsidRDefault="00D4179C" w:rsidP="00D4179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179C">
        <w:rPr>
          <w:rFonts w:ascii="Times New Roman" w:hAnsi="Times New Roman" w:cs="Times New Roman"/>
          <w:sz w:val="28"/>
          <w:szCs w:val="28"/>
        </w:rPr>
        <w:t>Снижение темпа роста негативных социальных явлений среди детей.</w:t>
      </w:r>
    </w:p>
    <w:p w:rsidR="00D4179C" w:rsidRDefault="00D4179C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color w:val="FF0000"/>
          <w:sz w:val="28"/>
          <w:szCs w:val="28"/>
        </w:rPr>
      </w:pPr>
    </w:p>
    <w:p w:rsidR="001738DF" w:rsidRDefault="001738DF" w:rsidP="001738D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92B88">
        <w:rPr>
          <w:rFonts w:ascii="Times New Roman" w:hAnsi="Times New Roman" w:cs="Times New Roman"/>
          <w:sz w:val="28"/>
          <w:szCs w:val="28"/>
        </w:rPr>
        <w:t>римечание: В ходе работы летнего лагеря в планировании возможны изменения, так как не известны сроки начала сезона, и дни могут варьироваться.</w:t>
      </w:r>
    </w:p>
    <w:p w:rsidR="00D4179C" w:rsidRDefault="00D4179C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color w:val="FF0000"/>
          <w:sz w:val="28"/>
          <w:szCs w:val="28"/>
        </w:rPr>
      </w:pPr>
    </w:p>
    <w:p w:rsidR="00D4179C" w:rsidRDefault="00D4179C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color w:val="FF0000"/>
          <w:sz w:val="28"/>
          <w:szCs w:val="28"/>
        </w:rPr>
      </w:pPr>
    </w:p>
    <w:p w:rsidR="00D4179C" w:rsidRDefault="00D4179C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color w:val="FF0000"/>
          <w:sz w:val="28"/>
          <w:szCs w:val="28"/>
        </w:rPr>
      </w:pPr>
    </w:p>
    <w:p w:rsidR="00A20151" w:rsidRDefault="00A20151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color w:val="FF0000"/>
          <w:sz w:val="28"/>
          <w:szCs w:val="28"/>
          <w:lang w:val="tt-RU"/>
        </w:rPr>
      </w:pPr>
    </w:p>
    <w:p w:rsidR="005F281B" w:rsidRPr="005F281B" w:rsidRDefault="005F281B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color w:val="FF0000"/>
          <w:sz w:val="28"/>
          <w:szCs w:val="28"/>
          <w:lang w:val="tt-RU"/>
        </w:rPr>
      </w:pPr>
    </w:p>
    <w:p w:rsidR="00A20151" w:rsidRDefault="00A20151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color w:val="FF0000"/>
          <w:sz w:val="28"/>
          <w:szCs w:val="28"/>
        </w:rPr>
      </w:pPr>
    </w:p>
    <w:p w:rsidR="00D4179C" w:rsidRPr="00D4179C" w:rsidRDefault="00D4179C" w:rsidP="00D4179C">
      <w:pPr>
        <w:widowControl w:val="0"/>
        <w:autoSpaceDE w:val="0"/>
        <w:autoSpaceDN w:val="0"/>
        <w:adjustRightInd w:val="0"/>
        <w:spacing w:before="220"/>
        <w:jc w:val="both"/>
        <w:rPr>
          <w:b/>
          <w:i/>
          <w:color w:val="FF0000"/>
          <w:sz w:val="28"/>
          <w:szCs w:val="28"/>
        </w:rPr>
      </w:pPr>
      <w:r w:rsidRPr="00D4179C">
        <w:rPr>
          <w:b/>
          <w:i/>
          <w:color w:val="FF0000"/>
          <w:sz w:val="28"/>
          <w:szCs w:val="28"/>
        </w:rPr>
        <w:lastRenderedPageBreak/>
        <w:t xml:space="preserve">                                                                                                                      Приложение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В лагере диагностика будет проходить в несколько этапов: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Начальная диагностика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b/>
          <w:bCs/>
          <w:i/>
          <w:sz w:val="28"/>
          <w:szCs w:val="28"/>
        </w:rPr>
        <w:t>АНКЕТА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Мы снова вместе! Для того чтобы сделать жизнь в нашем лагере более интересной, мы просим тебя ответить на некоторые вопросы: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Твои первые впечатления от лагеря?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ты ждешь от лагеря?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Есть ли у тебя идеи, как сделать жизнь в нашем лагере интересной и радостной для всех?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В каких делах ты хочешь участвовать?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тебе нравиться делать?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Хочешь ли ты чему-нибудь научиться или научить других?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Кто твои друзья в лагере?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– Пожалуйста, закончи предложения (фразы):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Я пришел в лагерь, потому, что………………………………………………………….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Я не хочу, чтобы…………………………………………………………………….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Я хочу, чтобы………………………………………………………………………..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Я боюсь, что…………………………………………………………………………….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Пожалуйста, напиши также: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Имя…………………….. Фамилия………………………………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b/>
          <w:sz w:val="28"/>
          <w:szCs w:val="28"/>
        </w:rPr>
        <w:t>Промежуточная диагностика</w:t>
      </w:r>
      <w:r w:rsidRPr="00A20151">
        <w:rPr>
          <w:rFonts w:ascii="Times New Roman" w:hAnsi="Times New Roman" w:cs="Times New Roman"/>
          <w:sz w:val="28"/>
          <w:szCs w:val="28"/>
        </w:rPr>
        <w:t xml:space="preserve">. Позволит корректировать процесс реализации программы и определить искомый результат с помощью аналогии и ассоциации;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A20151">
        <w:rPr>
          <w:rFonts w:ascii="Times New Roman" w:hAnsi="Times New Roman" w:cs="Times New Roman"/>
          <w:b/>
          <w:i/>
          <w:sz w:val="28"/>
          <w:szCs w:val="28"/>
        </w:rPr>
        <w:t>МЕТОДИКА ОПРОСНИКА: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Детям даётся задание: написать, что, по их мнению, В детском лагере (отряде) хорошо и что плохо, или что радует и что огорчает. При этом не ставятся ориентирующие вопросы.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Анализ полученной с помощью этой методики информации позволяет увидеть удачные и неудачные дела, характер общения, отношений в лагере, настроения, что является показателем жизнедеятельности детского лагеря.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20151">
        <w:rPr>
          <w:rFonts w:ascii="Times New Roman" w:hAnsi="Times New Roman" w:cs="Times New Roman"/>
          <w:b/>
          <w:sz w:val="28"/>
          <w:szCs w:val="28"/>
        </w:rPr>
        <w:t>В нашем детском лагере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02"/>
      </w:tblGrid>
      <w:tr w:rsidR="00D4179C" w:rsidRPr="00A20151" w:rsidTr="001933A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Мне понравилось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Мне не понравилось</w:t>
            </w:r>
          </w:p>
        </w:tc>
      </w:tr>
      <w:tr w:rsidR="00D4179C" w:rsidRPr="00A20151" w:rsidTr="001933A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179C" w:rsidRPr="00A20151" w:rsidTr="001933A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4179C" w:rsidRPr="00A20151" w:rsidTr="001933A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И т.д.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И т.д.</w:t>
            </w:r>
          </w:p>
        </w:tc>
      </w:tr>
    </w:tbl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765EA9" w:rsidRDefault="00765EA9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A20151">
        <w:rPr>
          <w:rFonts w:ascii="Times New Roman" w:hAnsi="Times New Roman" w:cs="Times New Roman"/>
          <w:b/>
          <w:i/>
          <w:sz w:val="28"/>
          <w:szCs w:val="28"/>
        </w:rPr>
        <w:t>ИГРА В СЛОВА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Ребята получают карточку с заданием, которое звучит так: «Дорогой друг! Расставь нужные слова в предложении так, чтобы у тебя получился портрет твоего отряда.»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Наш отряд – это _________________ и ________________ люди. Они собрались для того, чтобы ___________________ и __________________ провести время и научиться _______________________________________. Поэтому вместе мы чаще всего занимаемся тем, что _______________________________________________.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Наш отряд объединяет _______________мальчишек и ____________ девчонок.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Наши воспитатели помогают нам в ______________________________________ и нам вместе с ними ____________________ и ____________________.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b/>
          <w:sz w:val="28"/>
          <w:szCs w:val="28"/>
        </w:rPr>
        <w:t>Итоговая диагностика</w:t>
      </w:r>
      <w:r w:rsidRPr="00A20151">
        <w:rPr>
          <w:rFonts w:ascii="Times New Roman" w:hAnsi="Times New Roman" w:cs="Times New Roman"/>
          <w:sz w:val="28"/>
          <w:szCs w:val="28"/>
        </w:rPr>
        <w:t>, Позволит оценить результаты реализации программы (опрос, тестирование, анкеты):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АНКЕТА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ты ожидал (а) от лагеря?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тебе понравилось в лагере?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тебе не понравилось?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С кем из ребят ты подружился?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Какие из мероприятий лагеря понравились тебе больше всего? Почему?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Какие мероприятия ты будешь рад увидеть в лагере в следующую смену?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Было ли скучно в лагере?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Было ли тебе страшно?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Жалеешь ли ты о чем-то, что произошло за время пребывания в лагере? О чем?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из того, что ты получи (а) в лагере, ты можешь использовать в своей повседневной жизни уже сейчас?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бы ты хотел(а) пожелать себе?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Что бы ты хотел(а) пожелать другим ребятам?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Что бы ты хотел(а) пожелать педагогам?.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Самое важное событие в лагере? Было или оно?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Можно ли сказать, что ты чему-то научился в лагере?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– Закончи предложения: Я рад, что ……………………………..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Мне жаль, что……………………………………………………...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Я надеюсь, что……………………………………………………..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Твое имя, фамилия и автограф на память __________________________________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765EA9" w:rsidRDefault="00765EA9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765EA9" w:rsidRDefault="00765EA9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765EA9" w:rsidRDefault="00765EA9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A20151">
        <w:rPr>
          <w:rFonts w:ascii="Times New Roman" w:hAnsi="Times New Roman" w:cs="Times New Roman"/>
          <w:b/>
          <w:i/>
          <w:sz w:val="28"/>
          <w:szCs w:val="28"/>
        </w:rPr>
        <w:t>ИТОГОВОЕ АНКЕТИРОВАНИЕ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Фамилия, имя.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Самое яркое впечатление за эти дни у меня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Из дел, проведённых в отряде, мне больше всего понравилось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Из дел, проведённых в лагере, мне больше всего понравилось …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Несколько слов о нашем отряде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Мои впечатления о лагере.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Если бы я был вожатым, то бы я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Хочу пожелать нашему лагерю «Солнышко»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Хотел бы ты ещё раз отдохнуть в нашем лагере?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 w:rsidRPr="00A20151">
        <w:rPr>
          <w:rFonts w:ascii="Times New Roman" w:hAnsi="Times New Roman" w:cs="Times New Roman"/>
          <w:b/>
          <w:i/>
          <w:sz w:val="28"/>
          <w:szCs w:val="28"/>
        </w:rPr>
        <w:t>ВЫБОР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Детям предлагается прослушать утверждение и оценить степень согласия с их содержанием по следующей шкале: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4 – совершенно согласен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3 – согласен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2 – трудно сказать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1 – не согласен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0 – совершенно не согласен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1. Я жду наступление нового дня в лагере с радостью.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2. В детском лагере у меня обычно хорошее настроение.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3. У нас хорошие вожатые.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4. Ко всем взрослым в нашем лагере можно обратиться за советом и помощью в любое время.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5. У меня есть любимый взрослый в нашем лагере.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6. В отряде я всегда могу свободно высказывать своё мнение.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7. У меня есть любимые занятия в нашем лагере.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8. Когда смена закончится, я буду скучать по нашему лагерю.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Обработка полученных данных.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Показателем удовлетворённости детей (У) является частное от деления общей суммы баллов всех ответов на общее количество ответов.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У = общая сумма баллов / общее количество ответов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Если У больше 3, то можно констатировать высокую степень удовлетворённости, если же У больше 2, но меньше 3, то это свидетельствует о средней и низкой степени удовлетворённости детей жизнью в лагере.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D4179C" w:rsidP="00765EA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20151">
        <w:rPr>
          <w:rFonts w:ascii="Times New Roman" w:hAnsi="Times New Roman" w:cs="Times New Roman"/>
          <w:b/>
          <w:sz w:val="28"/>
          <w:szCs w:val="28"/>
        </w:rPr>
        <w:t>Анкета «Чему я научился в лагере»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A20151">
        <w:rPr>
          <w:rFonts w:ascii="Times New Roman" w:hAnsi="Times New Roman" w:cs="Times New Roman"/>
          <w:sz w:val="28"/>
          <w:szCs w:val="28"/>
        </w:rPr>
        <w:t xml:space="preserve">Чему я научился в </w:t>
      </w:r>
      <w:r w:rsidR="00765EA9">
        <w:rPr>
          <w:rFonts w:ascii="Times New Roman" w:hAnsi="Times New Roman" w:cs="Times New Roman"/>
          <w:sz w:val="28"/>
          <w:szCs w:val="28"/>
        </w:rPr>
        <w:t>лагере?</w:t>
      </w:r>
      <w:r w:rsidR="00765EA9">
        <w:rPr>
          <w:rFonts w:ascii="Times New Roman" w:hAnsi="Times New Roman" w:cs="Times New Roman"/>
          <w:sz w:val="28"/>
          <w:szCs w:val="28"/>
        </w:rPr>
        <w:br/>
        <w:t>• Играть в новые игры</w:t>
      </w:r>
      <w:r w:rsidRPr="00A20151">
        <w:rPr>
          <w:rFonts w:ascii="Times New Roman" w:hAnsi="Times New Roman" w:cs="Times New Roman"/>
          <w:sz w:val="28"/>
          <w:szCs w:val="28"/>
        </w:rPr>
        <w:br/>
      </w:r>
      <w:r w:rsidRPr="00A20151">
        <w:rPr>
          <w:rFonts w:ascii="Times New Roman" w:hAnsi="Times New Roman" w:cs="Times New Roman"/>
          <w:sz w:val="28"/>
          <w:szCs w:val="28"/>
        </w:rPr>
        <w:lastRenderedPageBreak/>
        <w:t>• Делать зарядку</w:t>
      </w:r>
      <w:r w:rsidRPr="00A20151">
        <w:rPr>
          <w:rFonts w:ascii="Times New Roman" w:hAnsi="Times New Roman" w:cs="Times New Roman"/>
          <w:sz w:val="28"/>
          <w:szCs w:val="28"/>
        </w:rPr>
        <w:br/>
        <w:t>• Рисовать, петь, танцевать</w:t>
      </w:r>
      <w:r w:rsidRPr="00A20151">
        <w:rPr>
          <w:rFonts w:ascii="Times New Roman" w:hAnsi="Times New Roman" w:cs="Times New Roman"/>
          <w:sz w:val="28"/>
          <w:szCs w:val="28"/>
        </w:rPr>
        <w:br/>
        <w:t>• Дружно жить</w:t>
      </w:r>
      <w:r w:rsidRPr="00A20151">
        <w:rPr>
          <w:rFonts w:ascii="Times New Roman" w:hAnsi="Times New Roman" w:cs="Times New Roman"/>
          <w:sz w:val="28"/>
          <w:szCs w:val="28"/>
        </w:rPr>
        <w:br/>
        <w:t>• По-другому относиться к людям, природе, ходить в походы</w:t>
      </w:r>
      <w:r w:rsidRPr="00A20151">
        <w:rPr>
          <w:rFonts w:ascii="Times New Roman" w:hAnsi="Times New Roman" w:cs="Times New Roman"/>
          <w:sz w:val="28"/>
          <w:szCs w:val="28"/>
        </w:rPr>
        <w:br/>
        <w:t>• Съедать всё за столом</w:t>
      </w:r>
      <w:r w:rsidRPr="00A20151">
        <w:rPr>
          <w:rFonts w:ascii="Times New Roman" w:hAnsi="Times New Roman" w:cs="Times New Roman"/>
          <w:sz w:val="28"/>
          <w:szCs w:val="28"/>
        </w:rPr>
        <w:br/>
        <w:t>• Находить подход к людям, понимать и уважать людей</w:t>
      </w:r>
      <w:r w:rsidRPr="00A20151">
        <w:rPr>
          <w:rFonts w:ascii="Times New Roman" w:hAnsi="Times New Roman" w:cs="Times New Roman"/>
          <w:sz w:val="28"/>
          <w:szCs w:val="28"/>
        </w:rPr>
        <w:br/>
        <w:t>• Защищать природу</w:t>
      </w:r>
      <w:r w:rsidRPr="00A20151">
        <w:rPr>
          <w:rFonts w:ascii="Times New Roman" w:hAnsi="Times New Roman" w:cs="Times New Roman"/>
          <w:sz w:val="28"/>
          <w:szCs w:val="28"/>
        </w:rPr>
        <w:br/>
        <w:t>• Понимать окружающий мир</w:t>
      </w:r>
      <w:r w:rsidRPr="00A20151">
        <w:rPr>
          <w:rFonts w:ascii="Times New Roman" w:hAnsi="Times New Roman" w:cs="Times New Roman"/>
          <w:sz w:val="28"/>
          <w:szCs w:val="28"/>
        </w:rPr>
        <w:br/>
        <w:t>• Вести здоровый образ жизни</w:t>
      </w:r>
      <w:r w:rsidRPr="00A20151">
        <w:rPr>
          <w:rFonts w:ascii="Times New Roman" w:hAnsi="Times New Roman" w:cs="Times New Roman"/>
          <w:sz w:val="28"/>
          <w:szCs w:val="28"/>
        </w:rPr>
        <w:br/>
        <w:t>• Помогать друг другу</w:t>
      </w:r>
      <w:r w:rsidRPr="00A20151">
        <w:rPr>
          <w:rFonts w:ascii="Times New Roman" w:hAnsi="Times New Roman" w:cs="Times New Roman"/>
          <w:sz w:val="28"/>
          <w:szCs w:val="28"/>
        </w:rPr>
        <w:br/>
        <w:t>• Слушаться взрослых</w:t>
      </w:r>
      <w:r w:rsidRPr="00A20151">
        <w:rPr>
          <w:rFonts w:ascii="Times New Roman" w:hAnsi="Times New Roman" w:cs="Times New Roman"/>
          <w:sz w:val="28"/>
          <w:szCs w:val="28"/>
        </w:rPr>
        <w:br/>
        <w:t>• Жить в коллективе</w:t>
      </w:r>
      <w:r w:rsidRPr="00A20151">
        <w:rPr>
          <w:rFonts w:ascii="Times New Roman" w:hAnsi="Times New Roman" w:cs="Times New Roman"/>
          <w:sz w:val="28"/>
          <w:szCs w:val="28"/>
        </w:rPr>
        <w:br/>
        <w:t>• Доброте</w:t>
      </w:r>
      <w:r w:rsidRPr="00A20151">
        <w:rPr>
          <w:rFonts w:ascii="Times New Roman" w:hAnsi="Times New Roman" w:cs="Times New Roman"/>
          <w:sz w:val="28"/>
          <w:szCs w:val="28"/>
        </w:rPr>
        <w:br/>
        <w:t>• Быть самостоятельным</w:t>
      </w:r>
      <w:r w:rsidRPr="00A20151">
        <w:rPr>
          <w:rFonts w:ascii="Times New Roman" w:hAnsi="Times New Roman" w:cs="Times New Roman"/>
          <w:sz w:val="28"/>
          <w:szCs w:val="28"/>
        </w:rPr>
        <w:br/>
        <w:t>2. Моими друз</w:t>
      </w:r>
      <w:r w:rsidR="003519F3">
        <w:rPr>
          <w:rFonts w:ascii="Times New Roman" w:hAnsi="Times New Roman" w:cs="Times New Roman"/>
          <w:sz w:val="28"/>
          <w:szCs w:val="28"/>
        </w:rPr>
        <w:t>ьями по отряду стали:</w:t>
      </w:r>
      <w:r w:rsidR="003519F3">
        <w:rPr>
          <w:rFonts w:ascii="Times New Roman" w:hAnsi="Times New Roman" w:cs="Times New Roman"/>
          <w:sz w:val="28"/>
          <w:szCs w:val="28"/>
        </w:rPr>
        <w:br/>
      </w:r>
      <w:r w:rsidRPr="00A20151">
        <w:rPr>
          <w:rFonts w:ascii="Times New Roman" w:hAnsi="Times New Roman" w:cs="Times New Roman"/>
          <w:sz w:val="28"/>
          <w:szCs w:val="28"/>
        </w:rPr>
        <w:t>• Девочки, мальчики, которые окружали меня</w:t>
      </w:r>
      <w:r w:rsidRPr="00A20151">
        <w:rPr>
          <w:rFonts w:ascii="Times New Roman" w:hAnsi="Times New Roman" w:cs="Times New Roman"/>
          <w:sz w:val="28"/>
          <w:szCs w:val="28"/>
        </w:rPr>
        <w:br/>
        <w:t>• Вожатые, воспи</w:t>
      </w:r>
      <w:r w:rsidR="003519F3">
        <w:rPr>
          <w:rFonts w:ascii="Times New Roman" w:hAnsi="Times New Roman" w:cs="Times New Roman"/>
          <w:sz w:val="28"/>
          <w:szCs w:val="28"/>
        </w:rPr>
        <w:t>татели</w:t>
      </w:r>
      <w:r w:rsidR="003519F3">
        <w:rPr>
          <w:rFonts w:ascii="Times New Roman" w:hAnsi="Times New Roman" w:cs="Times New Roman"/>
          <w:sz w:val="28"/>
          <w:szCs w:val="28"/>
        </w:rPr>
        <w:br/>
      </w:r>
      <w:r w:rsidRPr="00A20151">
        <w:rPr>
          <w:rFonts w:ascii="Times New Roman" w:hAnsi="Times New Roman" w:cs="Times New Roman"/>
          <w:sz w:val="28"/>
          <w:szCs w:val="28"/>
        </w:rPr>
        <w:t>Диагностика проходит на протяжении всей смен</w:t>
      </w:r>
      <w:r w:rsidR="003519F3">
        <w:rPr>
          <w:rFonts w:ascii="Times New Roman" w:hAnsi="Times New Roman" w:cs="Times New Roman"/>
          <w:sz w:val="28"/>
          <w:szCs w:val="28"/>
        </w:rPr>
        <w:t>ы</w:t>
      </w:r>
      <w:r w:rsidRPr="00A20151">
        <w:rPr>
          <w:rFonts w:ascii="Times New Roman" w:hAnsi="Times New Roman" w:cs="Times New Roman"/>
          <w:sz w:val="28"/>
          <w:szCs w:val="28"/>
        </w:rPr>
        <w:t>: на «</w:t>
      </w:r>
      <w:r w:rsidR="003519F3">
        <w:rPr>
          <w:rFonts w:ascii="Times New Roman" w:hAnsi="Times New Roman" w:cs="Times New Roman"/>
          <w:sz w:val="28"/>
          <w:szCs w:val="28"/>
        </w:rPr>
        <w:t>свечках</w:t>
      </w:r>
      <w:r w:rsidRPr="00A20151">
        <w:rPr>
          <w:rFonts w:ascii="Times New Roman" w:hAnsi="Times New Roman" w:cs="Times New Roman"/>
          <w:sz w:val="28"/>
          <w:szCs w:val="28"/>
        </w:rPr>
        <w:t xml:space="preserve">», после крупных мероприятий, перед проведением какого-либо экспериментального мероприятия, по окончании лагерной смены.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b/>
          <w:sz w:val="28"/>
          <w:szCs w:val="28"/>
        </w:rPr>
        <w:t>Диагностика настроения</w:t>
      </w:r>
      <w:r w:rsidRPr="00A20151">
        <w:rPr>
          <w:rFonts w:ascii="Times New Roman" w:hAnsi="Times New Roman" w:cs="Times New Roman"/>
          <w:sz w:val="28"/>
          <w:szCs w:val="28"/>
        </w:rPr>
        <w:t>:         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 Настроение участников смены, их переживания и волнения, взаимоотношения, отношение к жизни в лагере образуют психологический климат коллектива. По итогам каждого дня каждый член отряда делает отметку на «</w:t>
      </w:r>
      <w:r w:rsidR="003519F3">
        <w:rPr>
          <w:rFonts w:ascii="Times New Roman" w:hAnsi="Times New Roman" w:cs="Times New Roman"/>
          <w:sz w:val="28"/>
          <w:szCs w:val="28"/>
        </w:rPr>
        <w:t>табло</w:t>
      </w:r>
      <w:r w:rsidRPr="00A20151">
        <w:rPr>
          <w:rFonts w:ascii="Times New Roman" w:hAnsi="Times New Roman" w:cs="Times New Roman"/>
          <w:sz w:val="28"/>
          <w:szCs w:val="28"/>
        </w:rPr>
        <w:t xml:space="preserve"> настроения». Затем на «часе отряда» совместно проводится анализ «мишени настроения» и выясняется общее настроение коллектива. По итогам строится график настроения. Это поможет корректировать работу, помогая тем, кому по каким-то причинам плохо и неуютно.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20151">
        <w:rPr>
          <w:rFonts w:ascii="Times New Roman" w:hAnsi="Times New Roman" w:cs="Times New Roman"/>
          <w:b/>
          <w:sz w:val="28"/>
          <w:szCs w:val="28"/>
        </w:rPr>
        <w:t>Экран настроения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W w:w="90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2"/>
        <w:gridCol w:w="795"/>
        <w:gridCol w:w="688"/>
        <w:gridCol w:w="683"/>
        <w:gridCol w:w="611"/>
        <w:gridCol w:w="616"/>
        <w:gridCol w:w="598"/>
        <w:gridCol w:w="639"/>
        <w:gridCol w:w="596"/>
        <w:gridCol w:w="613"/>
        <w:gridCol w:w="591"/>
        <w:gridCol w:w="611"/>
      </w:tblGrid>
      <w:tr w:rsidR="00D4179C" w:rsidRPr="00A20151" w:rsidTr="001933AF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Отряды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Вт.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Ср.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Чт.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Пт.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Сб.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Вс.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Пн.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Вт.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Ср.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Чт.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Пт.</w:t>
            </w:r>
          </w:p>
        </w:tc>
      </w:tr>
      <w:tr w:rsidR="00D4179C" w:rsidRPr="00A20151" w:rsidTr="001933AF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eastAsia="Corbel" w:hAnsi="Times New Roman" w:cs="Times New Roman"/>
                <w:sz w:val="28"/>
                <w:szCs w:val="28"/>
                <w:lang w:val="be-BY"/>
              </w:rPr>
            </w:pP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37465</wp:posOffset>
                      </wp:positionV>
                      <wp:extent cx="361950" cy="285750"/>
                      <wp:effectExtent l="0" t="0" r="19050" b="19050"/>
                      <wp:wrapNone/>
                      <wp:docPr id="23" name="Овал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3" o:spid="_x0000_s1026" style="position:absolute;margin-left:-.7pt;margin-top:2.95pt;width:28.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"/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418465</wp:posOffset>
                      </wp:positionV>
                      <wp:extent cx="361950" cy="285750"/>
                      <wp:effectExtent l="0" t="0" r="19050" b="19050"/>
                      <wp:wrapNone/>
                      <wp:docPr id="22" name="Овал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" o:spid="_x0000_s1026" style="position:absolute;margin-left:-2.65pt;margin-top:32.95pt;width:28.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418465</wp:posOffset>
                      </wp:positionV>
                      <wp:extent cx="361950" cy="285750"/>
                      <wp:effectExtent l="0" t="0" r="19050" b="19050"/>
                      <wp:wrapNone/>
                      <wp:docPr id="21" name="Овал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" o:spid="_x0000_s1026" style="position:absolute;margin-left:27.9pt;margin-top:32.95pt;width:28.5pt;height:2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56515</wp:posOffset>
                      </wp:positionV>
                      <wp:extent cx="361950" cy="285750"/>
                      <wp:effectExtent l="0" t="0" r="19050" b="19050"/>
                      <wp:wrapNone/>
                      <wp:docPr id="20" name="Овал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0" o:spid="_x0000_s1026" style="position:absolute;margin-left:-4.35pt;margin-top:4.45pt;width:28.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56515</wp:posOffset>
                      </wp:positionV>
                      <wp:extent cx="361950" cy="285750"/>
                      <wp:effectExtent l="0" t="0" r="19050" b="19050"/>
                      <wp:wrapNone/>
                      <wp:docPr id="19" name="Овал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9" o:spid="_x0000_s1026" style="position:absolute;margin-left:20.95pt;margin-top:4.45pt;width:28.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oR3JgIAADI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299720</wp:posOffset>
                      </wp:positionH>
                      <wp:positionV relativeFrom="paragraph">
                        <wp:posOffset>208915</wp:posOffset>
                      </wp:positionV>
                      <wp:extent cx="361950" cy="285750"/>
                      <wp:effectExtent l="0" t="0" r="19050" b="19050"/>
                      <wp:wrapNone/>
                      <wp:docPr id="24" name="Овал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4" o:spid="_x0000_s1026" style="position:absolute;margin-left:23.6pt;margin-top:16.45pt;width:28.5pt;height:22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YugJgIAADI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342265</wp:posOffset>
                      </wp:positionV>
                      <wp:extent cx="361950" cy="285750"/>
                      <wp:effectExtent l="0" t="0" r="19050" b="19050"/>
                      <wp:wrapNone/>
                      <wp:docPr id="18" name="Овал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6" style="position:absolute;margin-left:-4.1pt;margin-top:26.95pt;width:28.5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245110</wp:posOffset>
                      </wp:positionH>
                      <wp:positionV relativeFrom="paragraph">
                        <wp:posOffset>418465</wp:posOffset>
                      </wp:positionV>
                      <wp:extent cx="361950" cy="285750"/>
                      <wp:effectExtent l="0" t="0" r="19050" b="19050"/>
                      <wp:wrapNone/>
                      <wp:docPr id="17" name="Овал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7" o:spid="_x0000_s1026" style="position:absolute;margin-left:19.3pt;margin-top:32.95pt;width:28.5pt;height:2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K/rJgIAADI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56515</wp:posOffset>
                      </wp:positionV>
                      <wp:extent cx="361950" cy="285750"/>
                      <wp:effectExtent l="0" t="0" r="19050" b="19050"/>
                      <wp:wrapNone/>
                      <wp:docPr id="16" name="Овал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" o:spid="_x0000_s1026" style="position:absolute;margin-left:-3.95pt;margin-top:4.45pt;width:28.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418465</wp:posOffset>
                      </wp:positionV>
                      <wp:extent cx="361950" cy="285750"/>
                      <wp:effectExtent l="0" t="0" r="19050" b="19050"/>
                      <wp:wrapNone/>
                      <wp:docPr id="15" name="Овал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5" o:spid="_x0000_s1026" style="position:absolute;margin-left:20.35pt;margin-top:32.95pt;width:28.5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HrZJgIAADI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56515</wp:posOffset>
                      </wp:positionV>
                      <wp:extent cx="361950" cy="285750"/>
                      <wp:effectExtent l="0" t="0" r="19050" b="19050"/>
                      <wp:wrapNone/>
                      <wp:docPr id="14" name="Овал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4" o:spid="_x0000_s1026" style="position:absolute;margin-left:-4.4pt;margin-top:4.45pt;width:28.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BDAJgIAADI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179C" w:rsidRPr="00A20151" w:rsidTr="001933AF"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2</w:t>
            </w: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</w:p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201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127000</wp:posOffset>
                      </wp:positionV>
                      <wp:extent cx="361950" cy="285750"/>
                      <wp:effectExtent l="0" t="0" r="19050" b="19050"/>
                      <wp:wrapNone/>
                      <wp:docPr id="13" name="Овал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3" o:spid="_x0000_s1026" style="position:absolute;margin-left:-.7pt;margin-top:10pt;width:28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"/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490855</wp:posOffset>
                      </wp:positionV>
                      <wp:extent cx="361950" cy="285750"/>
                      <wp:effectExtent l="0" t="0" r="19050" b="19050"/>
                      <wp:wrapNone/>
                      <wp:docPr id="12" name="Овал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2" o:spid="_x0000_s1026" style="position:absolute;margin-left:-2.65pt;margin-top:38.65pt;width:28.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+XJgIAADI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"/>
                  </w:pict>
                </mc:Fallback>
              </mc:AlternateConten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354330</wp:posOffset>
                      </wp:positionH>
                      <wp:positionV relativeFrom="paragraph">
                        <wp:posOffset>490855</wp:posOffset>
                      </wp:positionV>
                      <wp:extent cx="361950" cy="285750"/>
                      <wp:effectExtent l="0" t="0" r="19050" b="19050"/>
                      <wp:wrapNone/>
                      <wp:docPr id="11" name="Овал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1" o:spid="_x0000_s1026" style="position:absolute;margin-left:27.9pt;margin-top:38.65pt;width:28.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127000</wp:posOffset>
                      </wp:positionV>
                      <wp:extent cx="361950" cy="285750"/>
                      <wp:effectExtent l="0" t="0" r="19050" b="19050"/>
                      <wp:wrapNone/>
                      <wp:docPr id="10" name="Овал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0" o:spid="_x0000_s1026" style="position:absolute;margin-left:-4.35pt;margin-top:10pt;width:28.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266065</wp:posOffset>
                      </wp:positionH>
                      <wp:positionV relativeFrom="paragraph">
                        <wp:posOffset>127000</wp:posOffset>
                      </wp:positionV>
                      <wp:extent cx="361950" cy="285750"/>
                      <wp:effectExtent l="0" t="0" r="19050" b="19050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9" o:spid="_x0000_s1026" style="position:absolute;margin-left:20.95pt;margin-top:10pt;width:28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T2sJAIAADA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290195</wp:posOffset>
                      </wp:positionH>
                      <wp:positionV relativeFrom="paragraph">
                        <wp:posOffset>161290</wp:posOffset>
                      </wp:positionV>
                      <wp:extent cx="361950" cy="285750"/>
                      <wp:effectExtent l="0" t="0" r="19050" b="19050"/>
                      <wp:wrapNone/>
                      <wp:docPr id="25" name="Овал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5" o:spid="_x0000_s1026" style="position:absolute;margin-left:22.85pt;margin-top:12.7pt;width:2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243205</wp:posOffset>
                      </wp:positionH>
                      <wp:positionV relativeFrom="paragraph">
                        <wp:posOffset>79375</wp:posOffset>
                      </wp:positionV>
                      <wp:extent cx="361950" cy="285750"/>
                      <wp:effectExtent l="0" t="0" r="19050" b="19050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8" o:spid="_x0000_s1026" style="position:absolute;margin-left:19.15pt;margin-top:6.25pt;width:28.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490855</wp:posOffset>
                      </wp:positionV>
                      <wp:extent cx="361950" cy="285750"/>
                      <wp:effectExtent l="0" t="0" r="19050" b="1905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7" o:spid="_x0000_s1026" style="position:absolute;margin-left:-4.1pt;margin-top:38.65pt;width:28.5pt;height:22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D4179C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490855</wp:posOffset>
                      </wp:positionV>
                      <wp:extent cx="361950" cy="285750"/>
                      <wp:effectExtent l="0" t="0" r="19050" b="19050"/>
                      <wp:wrapNone/>
                      <wp:docPr id="6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" o:spid="_x0000_s1026" style="position:absolute;margin-left:-4.55pt;margin-top:38.65pt;width:28.5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79375</wp:posOffset>
                      </wp:positionV>
                      <wp:extent cx="361950" cy="285750"/>
                      <wp:effectExtent l="0" t="0" r="19050" b="1905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" o:spid="_x0000_s1026" style="position:absolute;margin-left:-4.4pt;margin-top:6.25pt;width:28.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"/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79C" w:rsidRPr="00A20151" w:rsidRDefault="00C97ED4" w:rsidP="00D4179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490855</wp:posOffset>
                      </wp:positionV>
                      <wp:extent cx="361950" cy="285750"/>
                      <wp:effectExtent l="0" t="0" r="19050" b="19050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2857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" o:spid="_x0000_s1026" style="position:absolute;margin-left:-4.25pt;margin-top:38.65pt;width:28.5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"/>
                  </w:pict>
                </mc:Fallback>
              </mc:AlternateContent>
            </w:r>
          </w:p>
        </w:tc>
      </w:tr>
    </w:tbl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C97ED4" w:rsidP="00D4179C">
      <w:pPr>
        <w:pStyle w:val="a4"/>
        <w:rPr>
          <w:rFonts w:ascii="Times New Roman" w:eastAsia="Corbel" w:hAnsi="Times New Roman" w:cs="Times New Roman"/>
          <w:sz w:val="28"/>
          <w:szCs w:val="28"/>
        </w:rPr>
      </w:pPr>
      <w:r>
        <w:rPr>
          <w:rFonts w:ascii="Times New Roman" w:eastAsia="Corbel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89535</wp:posOffset>
                </wp:positionH>
                <wp:positionV relativeFrom="paragraph">
                  <wp:posOffset>31750</wp:posOffset>
                </wp:positionV>
                <wp:extent cx="781050" cy="600075"/>
                <wp:effectExtent l="0" t="0" r="19050" b="28575"/>
                <wp:wrapNone/>
                <wp:docPr id="3" name="Улыбающееся лицо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600075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BD4B4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3" o:spid="_x0000_s1026" type="#_x0000_t96" style="position:absolute;margin-left:7.05pt;margin-top:2.5pt;width:61.5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" fillcolor="#fbd4b4"/>
            </w:pict>
          </mc:Fallback>
        </mc:AlternateContent>
      </w:r>
    </w:p>
    <w:p w:rsidR="00D4179C" w:rsidRPr="00A20151" w:rsidRDefault="00C97ED4" w:rsidP="00D4179C">
      <w:pPr>
        <w:pStyle w:val="a4"/>
        <w:rPr>
          <w:rFonts w:ascii="Times New Roman" w:eastAsia="Corbel" w:hAnsi="Times New Roman" w:cs="Times New Roman"/>
          <w:sz w:val="28"/>
          <w:szCs w:val="28"/>
        </w:rPr>
      </w:pPr>
      <w:r>
        <w:rPr>
          <w:rFonts w:ascii="Times New Roman" w:eastAsia="Corbel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386715</wp:posOffset>
                </wp:positionV>
                <wp:extent cx="733425" cy="581025"/>
                <wp:effectExtent l="0" t="0" r="28575" b="28575"/>
                <wp:wrapNone/>
                <wp:docPr id="2" name="Улыбающееся лиц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581025"/>
                        </a:xfrm>
                        <a:prstGeom prst="smileyFace">
                          <a:avLst>
                            <a:gd name="adj" fmla="val -282"/>
                          </a:avLst>
                        </a:prstGeom>
                        <a:solidFill>
                          <a:srgbClr val="E5B8B7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2" o:spid="_x0000_s1026" type="#_x0000_t96" style="position:absolute;margin-left:10.8pt;margin-top:30.45pt;width:57.7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" adj="16454" fillcolor="#e5b8b7"/>
            </w:pict>
          </mc:Fallback>
        </mc:AlternateContent>
      </w:r>
      <w:r w:rsidR="00D4179C" w:rsidRPr="00A20151">
        <w:rPr>
          <w:rFonts w:ascii="Times New Roman" w:eastAsia="Corbel" w:hAnsi="Times New Roman" w:cs="Times New Roman"/>
          <w:sz w:val="28"/>
          <w:szCs w:val="28"/>
        </w:rPr>
        <w:t xml:space="preserve">- Мне очень понравилось в лагере                                                                            </w:t>
      </w:r>
    </w:p>
    <w:p w:rsidR="00D4179C" w:rsidRPr="00A20151" w:rsidRDefault="00D4179C" w:rsidP="00D4179C">
      <w:pPr>
        <w:pStyle w:val="a4"/>
        <w:rPr>
          <w:rFonts w:ascii="Times New Roman" w:eastAsia="Corbel" w:hAnsi="Times New Roman" w:cs="Times New Roman"/>
          <w:sz w:val="28"/>
          <w:szCs w:val="28"/>
        </w:rPr>
      </w:pPr>
      <w:r w:rsidRPr="00A20151">
        <w:rPr>
          <w:rFonts w:ascii="Times New Roman" w:eastAsia="Corbel" w:hAnsi="Times New Roman" w:cs="Times New Roman"/>
          <w:sz w:val="28"/>
          <w:szCs w:val="28"/>
        </w:rPr>
        <w:tab/>
        <w:t>- Мне было не интересно</w:t>
      </w:r>
    </w:p>
    <w:p w:rsidR="00D4179C" w:rsidRPr="00A20151" w:rsidRDefault="00C97ED4" w:rsidP="00D4179C">
      <w:pPr>
        <w:pStyle w:val="a4"/>
        <w:rPr>
          <w:rFonts w:ascii="Times New Roman" w:eastAsia="Corbel" w:hAnsi="Times New Roman" w:cs="Times New Roman"/>
          <w:sz w:val="28"/>
          <w:szCs w:val="28"/>
        </w:rPr>
      </w:pPr>
      <w:r>
        <w:rPr>
          <w:rFonts w:ascii="Times New Roman" w:eastAsia="Corbel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137160</wp:posOffset>
                </wp:positionH>
                <wp:positionV relativeFrom="paragraph">
                  <wp:posOffset>244475</wp:posOffset>
                </wp:positionV>
                <wp:extent cx="781050" cy="561975"/>
                <wp:effectExtent l="0" t="0" r="19050" b="28575"/>
                <wp:wrapNone/>
                <wp:docPr id="1" name="Улыбающееся лиц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050" cy="561975"/>
                        </a:xfrm>
                        <a:prstGeom prst="smileyFace">
                          <a:avLst>
                            <a:gd name="adj" fmla="val -4653"/>
                          </a:avLst>
                        </a:prstGeom>
                        <a:solidFill>
                          <a:srgbClr val="BFBFB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Улыбающееся лицо 1" o:spid="_x0000_s1026" type="#_x0000_t96" style="position:absolute;margin-left:10.8pt;margin-top:19.25pt;width:61.5pt;height:4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" adj="15510" fillcolor="#bfbfbf"/>
            </w:pict>
          </mc:Fallback>
        </mc:AlternateContent>
      </w:r>
    </w:p>
    <w:p w:rsidR="00D4179C" w:rsidRPr="00A20151" w:rsidRDefault="00D4179C" w:rsidP="00D4179C">
      <w:pPr>
        <w:pStyle w:val="a4"/>
        <w:rPr>
          <w:rFonts w:ascii="Times New Roman" w:eastAsia="Corbel" w:hAnsi="Times New Roman" w:cs="Times New Roman"/>
          <w:sz w:val="28"/>
          <w:szCs w:val="28"/>
        </w:rPr>
      </w:pPr>
      <w:r w:rsidRPr="00A20151">
        <w:rPr>
          <w:rFonts w:ascii="Times New Roman" w:eastAsia="Corbel" w:hAnsi="Times New Roman" w:cs="Times New Roman"/>
          <w:sz w:val="28"/>
          <w:szCs w:val="28"/>
        </w:rPr>
        <w:tab/>
        <w:t>- Мне было скучно</w:t>
      </w:r>
    </w:p>
    <w:p w:rsidR="00D4179C" w:rsidRPr="00A20151" w:rsidRDefault="00D4179C" w:rsidP="00D4179C">
      <w:pPr>
        <w:pStyle w:val="a4"/>
        <w:rPr>
          <w:rFonts w:ascii="Times New Roman" w:eastAsia="Corbel" w:hAnsi="Times New Roman" w:cs="Times New Roman"/>
          <w:color w:val="000000"/>
          <w:spacing w:val="9"/>
          <w:position w:val="2"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Фамилия, имя.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Самое яркое впечатление за эти дни у меня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Из дел, проведённых в отряде, мне больше всего понравилось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Из дел, проведённых в лагере, мне больше всего понравилось …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Несколько слов о нашем отряде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 xml:space="preserve">Мои впечатления о лагере. 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Если бы я был вожатым, то бы я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Хочу пожелать нашему лагерю «Солнышко» …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Хотел бы ты ещё раз отдохнуть в нашем лагере?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br/>
        <w:t xml:space="preserve">                                   </w:t>
      </w:r>
      <w:r w:rsidRPr="00A20151">
        <w:rPr>
          <w:rFonts w:ascii="Times New Roman" w:hAnsi="Times New Roman" w:cs="Times New Roman"/>
          <w:b/>
          <w:sz w:val="28"/>
          <w:szCs w:val="28"/>
        </w:rPr>
        <w:t>Анкета для родителей.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Удовлетворены ли Вы отдыхом Вашего ребенка в лагере: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а) да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б) нет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в) частично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2. Если вы выбрали ответы б) или в), укажите основные проблемы: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а) режим дня, питание, соблюдение санитарных норм;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б) занятость детей, организация мероприятий;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в) взаимоотношения, климат в коллективе;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г) другое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3. Что вы считаете положительным в работе лагеря:</w:t>
      </w:r>
    </w:p>
    <w:p w:rsidR="00D4179C" w:rsidRPr="00A20151" w:rsidRDefault="00D4179C" w:rsidP="00D4179C">
      <w:pPr>
        <w:pStyle w:val="a4"/>
        <w:rPr>
          <w:rFonts w:ascii="Times New Roman" w:hAnsi="Times New Roman" w:cs="Times New Roman"/>
          <w:sz w:val="28"/>
          <w:szCs w:val="28"/>
        </w:rPr>
      </w:pPr>
      <w:r w:rsidRPr="00A20151">
        <w:rPr>
          <w:rFonts w:ascii="Times New Roman" w:hAnsi="Times New Roman" w:cs="Times New Roman"/>
          <w:sz w:val="28"/>
          <w:szCs w:val="28"/>
        </w:rPr>
        <w:t>4. Какие предложения по организации работы лагеря Вы можете внести</w:t>
      </w:r>
    </w:p>
    <w:p w:rsidR="00463786" w:rsidRDefault="00463786" w:rsidP="006772D2">
      <w:pPr>
        <w:rPr>
          <w:rFonts w:ascii="Times New Roman" w:hAnsi="Times New Roman" w:cs="Times New Roman"/>
          <w:sz w:val="28"/>
          <w:szCs w:val="28"/>
        </w:rPr>
      </w:pPr>
    </w:p>
    <w:p w:rsidR="003519F3" w:rsidRDefault="003519F3" w:rsidP="006772D2">
      <w:pPr>
        <w:rPr>
          <w:rFonts w:ascii="Times New Roman" w:hAnsi="Times New Roman" w:cs="Times New Roman"/>
          <w:sz w:val="28"/>
          <w:szCs w:val="28"/>
        </w:rPr>
      </w:pPr>
    </w:p>
    <w:p w:rsidR="003519F3" w:rsidRPr="006772D2" w:rsidRDefault="003519F3" w:rsidP="006772D2">
      <w:pPr>
        <w:rPr>
          <w:rFonts w:ascii="Times New Roman" w:hAnsi="Times New Roman" w:cs="Times New Roman"/>
          <w:sz w:val="28"/>
          <w:szCs w:val="28"/>
        </w:rPr>
      </w:pPr>
    </w:p>
    <w:sectPr w:rsidR="003519F3" w:rsidRPr="006772D2" w:rsidSect="008D0FE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75E" w:rsidRDefault="00BB175E" w:rsidP="001933AF">
      <w:pPr>
        <w:spacing w:after="0" w:line="240" w:lineRule="auto"/>
      </w:pPr>
      <w:r>
        <w:separator/>
      </w:r>
    </w:p>
  </w:endnote>
  <w:endnote w:type="continuationSeparator" w:id="0">
    <w:p w:rsidR="00BB175E" w:rsidRDefault="00BB175E" w:rsidP="00193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omine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03439"/>
      <w:docPartObj>
        <w:docPartGallery w:val="Page Numbers (Bottom of Page)"/>
        <w:docPartUnique/>
      </w:docPartObj>
    </w:sdtPr>
    <w:sdtEndPr/>
    <w:sdtContent>
      <w:p w:rsidR="0059412A" w:rsidRDefault="0059412A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ED4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9412A" w:rsidRDefault="0059412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75E" w:rsidRDefault="00BB175E" w:rsidP="001933AF">
      <w:pPr>
        <w:spacing w:after="0" w:line="240" w:lineRule="auto"/>
      </w:pPr>
      <w:r>
        <w:separator/>
      </w:r>
    </w:p>
  </w:footnote>
  <w:footnote w:type="continuationSeparator" w:id="0">
    <w:p w:rsidR="00BB175E" w:rsidRDefault="00BB175E" w:rsidP="001933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3"/>
      </v:shape>
    </w:pict>
  </w:numPicBullet>
  <w:abstractNum w:abstractNumId="0">
    <w:nsid w:val="00000006"/>
    <w:multiLevelType w:val="multilevel"/>
    <w:tmpl w:val="00000006"/>
    <w:name w:val="WW8Num1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/>
      </w:rPr>
    </w:lvl>
  </w:abstractNum>
  <w:abstractNum w:abstractNumId="1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B"/>
    <w:multiLevelType w:val="singleLevel"/>
    <w:tmpl w:val="0000000B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1626" w:hanging="450"/>
      </w:pPr>
      <w:rPr>
        <w:u w:val="none"/>
      </w:rPr>
    </w:lvl>
  </w:abstractNum>
  <w:abstractNum w:abstractNumId="3">
    <w:nsid w:val="0000000D"/>
    <w:multiLevelType w:val="singleLevel"/>
    <w:tmpl w:val="0000000D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8646EC"/>
    <w:multiLevelType w:val="hybridMultilevel"/>
    <w:tmpl w:val="2D268BF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B544D72"/>
    <w:multiLevelType w:val="hybridMultilevel"/>
    <w:tmpl w:val="BAFE376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1E23FA"/>
    <w:multiLevelType w:val="hybridMultilevel"/>
    <w:tmpl w:val="DD70A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E918C8"/>
    <w:multiLevelType w:val="hybridMultilevel"/>
    <w:tmpl w:val="71461B0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2926B8"/>
    <w:multiLevelType w:val="hybridMultilevel"/>
    <w:tmpl w:val="2BF6D91E"/>
    <w:lvl w:ilvl="0" w:tplc="04190007">
      <w:start w:val="1"/>
      <w:numFmt w:val="bullet"/>
      <w:lvlText w:val=""/>
      <w:lvlPicBulletId w:val="0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9">
    <w:nsid w:val="185B0223"/>
    <w:multiLevelType w:val="hybridMultilevel"/>
    <w:tmpl w:val="534C06C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CC38C3"/>
    <w:multiLevelType w:val="hybridMultilevel"/>
    <w:tmpl w:val="92FEA64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E64C3F"/>
    <w:multiLevelType w:val="multilevel"/>
    <w:tmpl w:val="93661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E12C49"/>
    <w:multiLevelType w:val="hybridMultilevel"/>
    <w:tmpl w:val="A7422C42"/>
    <w:lvl w:ilvl="0" w:tplc="C0724E2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004FDD"/>
    <w:multiLevelType w:val="hybridMultilevel"/>
    <w:tmpl w:val="4A143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0D2D14"/>
    <w:multiLevelType w:val="hybridMultilevel"/>
    <w:tmpl w:val="4746B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A05200"/>
    <w:multiLevelType w:val="hybridMultilevel"/>
    <w:tmpl w:val="3796C624"/>
    <w:lvl w:ilvl="0" w:tplc="04190005">
      <w:start w:val="1"/>
      <w:numFmt w:val="bullet"/>
      <w:lvlText w:val=""/>
      <w:lvlJc w:val="left"/>
      <w:pPr>
        <w:ind w:left="7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6">
    <w:nsid w:val="59AF5465"/>
    <w:multiLevelType w:val="multilevel"/>
    <w:tmpl w:val="BD9CB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893ADC"/>
    <w:multiLevelType w:val="hybridMultilevel"/>
    <w:tmpl w:val="77CE8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1D30DE"/>
    <w:multiLevelType w:val="multilevel"/>
    <w:tmpl w:val="CD60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13198B"/>
    <w:multiLevelType w:val="hybridMultilevel"/>
    <w:tmpl w:val="455EB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A515A41"/>
    <w:multiLevelType w:val="hybridMultilevel"/>
    <w:tmpl w:val="2D34A84A"/>
    <w:lvl w:ilvl="0" w:tplc="0419000F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12"/>
  </w:num>
  <w:num w:numId="5">
    <w:abstractNumId w:val="9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2"/>
  </w:num>
  <w:num w:numId="12">
    <w:abstractNumId w:val="15"/>
  </w:num>
  <w:num w:numId="13">
    <w:abstractNumId w:val="5"/>
  </w:num>
  <w:num w:numId="14">
    <w:abstractNumId w:val="13"/>
  </w:num>
  <w:num w:numId="15">
    <w:abstractNumId w:val="1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7D0"/>
    <w:rsid w:val="000E055B"/>
    <w:rsid w:val="0016136B"/>
    <w:rsid w:val="001738DF"/>
    <w:rsid w:val="00176834"/>
    <w:rsid w:val="00181271"/>
    <w:rsid w:val="00186F22"/>
    <w:rsid w:val="001933AF"/>
    <w:rsid w:val="00210F4B"/>
    <w:rsid w:val="00242735"/>
    <w:rsid w:val="00251C53"/>
    <w:rsid w:val="0026175D"/>
    <w:rsid w:val="00294654"/>
    <w:rsid w:val="002E198B"/>
    <w:rsid w:val="00313CBE"/>
    <w:rsid w:val="00321387"/>
    <w:rsid w:val="003228A3"/>
    <w:rsid w:val="003519F3"/>
    <w:rsid w:val="0035360D"/>
    <w:rsid w:val="0036004E"/>
    <w:rsid w:val="003B0CCE"/>
    <w:rsid w:val="00463786"/>
    <w:rsid w:val="004D0323"/>
    <w:rsid w:val="004D7F72"/>
    <w:rsid w:val="005211DF"/>
    <w:rsid w:val="005211F3"/>
    <w:rsid w:val="00592B88"/>
    <w:rsid w:val="0059412A"/>
    <w:rsid w:val="005F281B"/>
    <w:rsid w:val="00607C27"/>
    <w:rsid w:val="00632DDF"/>
    <w:rsid w:val="00671656"/>
    <w:rsid w:val="006772D2"/>
    <w:rsid w:val="00691F47"/>
    <w:rsid w:val="00696919"/>
    <w:rsid w:val="00754D03"/>
    <w:rsid w:val="00765EA9"/>
    <w:rsid w:val="007678AE"/>
    <w:rsid w:val="007A475F"/>
    <w:rsid w:val="0086208B"/>
    <w:rsid w:val="00874BC3"/>
    <w:rsid w:val="008D0FE4"/>
    <w:rsid w:val="008F4326"/>
    <w:rsid w:val="0090634B"/>
    <w:rsid w:val="00933998"/>
    <w:rsid w:val="009837D0"/>
    <w:rsid w:val="00A16C05"/>
    <w:rsid w:val="00A20151"/>
    <w:rsid w:val="00A40A54"/>
    <w:rsid w:val="00A57C44"/>
    <w:rsid w:val="00A97861"/>
    <w:rsid w:val="00AF53E8"/>
    <w:rsid w:val="00B00F38"/>
    <w:rsid w:val="00B26932"/>
    <w:rsid w:val="00B40DA1"/>
    <w:rsid w:val="00B5095F"/>
    <w:rsid w:val="00BB175E"/>
    <w:rsid w:val="00BC1F8A"/>
    <w:rsid w:val="00BF21E2"/>
    <w:rsid w:val="00BF7A52"/>
    <w:rsid w:val="00C10322"/>
    <w:rsid w:val="00C243D9"/>
    <w:rsid w:val="00C72508"/>
    <w:rsid w:val="00C97ED4"/>
    <w:rsid w:val="00CF6DC7"/>
    <w:rsid w:val="00D026D1"/>
    <w:rsid w:val="00D1125E"/>
    <w:rsid w:val="00D2138C"/>
    <w:rsid w:val="00D4179C"/>
    <w:rsid w:val="00D62050"/>
    <w:rsid w:val="00D70C52"/>
    <w:rsid w:val="00D75CAB"/>
    <w:rsid w:val="00DE4BDB"/>
    <w:rsid w:val="00E04E33"/>
    <w:rsid w:val="00E62330"/>
    <w:rsid w:val="00EC32BE"/>
    <w:rsid w:val="00F35300"/>
    <w:rsid w:val="00F438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40A54"/>
    <w:pPr>
      <w:spacing w:after="0" w:line="240" w:lineRule="auto"/>
    </w:pPr>
  </w:style>
  <w:style w:type="paragraph" w:styleId="a5">
    <w:name w:val="List Paragraph"/>
    <w:basedOn w:val="a"/>
    <w:qFormat/>
    <w:rsid w:val="00A40A54"/>
    <w:pPr>
      <w:ind w:left="720"/>
      <w:contextualSpacing/>
    </w:pPr>
  </w:style>
  <w:style w:type="paragraph" w:styleId="a6">
    <w:name w:val="Normal (Web)"/>
    <w:aliases w:val="Обычный (Web),Обычный (веб) Знак"/>
    <w:basedOn w:val="a"/>
    <w:uiPriority w:val="99"/>
    <w:rsid w:val="00691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1F47"/>
  </w:style>
  <w:style w:type="paragraph" w:customStyle="1" w:styleId="textbody">
    <w:name w:val="textbody"/>
    <w:basedOn w:val="a"/>
    <w:rsid w:val="00294654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msonormalcxspmiddle">
    <w:name w:val="msonormalcxspmiddle"/>
    <w:basedOn w:val="a"/>
    <w:rsid w:val="00696919"/>
    <w:pPr>
      <w:suppressAutoHyphens/>
      <w:spacing w:before="280" w:after="280" w:line="240" w:lineRule="auto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1">
    <w:name w:val="Без интервала1"/>
    <w:rsid w:val="0069691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msonormalcxspmiddlecxsplast">
    <w:name w:val="msonormalcxspmiddlecxsplast"/>
    <w:basedOn w:val="a"/>
    <w:rsid w:val="0069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cxsplast">
    <w:name w:val="textbodycxsplast"/>
    <w:basedOn w:val="a"/>
    <w:rsid w:val="0069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69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D4179C"/>
    <w:rPr>
      <w:i/>
      <w:iCs/>
    </w:rPr>
  </w:style>
  <w:style w:type="paragraph" w:styleId="a8">
    <w:name w:val="header"/>
    <w:basedOn w:val="a"/>
    <w:link w:val="a9"/>
    <w:uiPriority w:val="99"/>
    <w:unhideWhenUsed/>
    <w:rsid w:val="0019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933AF"/>
  </w:style>
  <w:style w:type="paragraph" w:styleId="aa">
    <w:name w:val="footer"/>
    <w:basedOn w:val="a"/>
    <w:link w:val="ab"/>
    <w:uiPriority w:val="99"/>
    <w:unhideWhenUsed/>
    <w:rsid w:val="0019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33AF"/>
  </w:style>
  <w:style w:type="paragraph" w:styleId="ac">
    <w:name w:val="Balloon Text"/>
    <w:basedOn w:val="a"/>
    <w:link w:val="ad"/>
    <w:uiPriority w:val="99"/>
    <w:semiHidden/>
    <w:unhideWhenUsed/>
    <w:rsid w:val="0024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27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7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40A54"/>
    <w:pPr>
      <w:spacing w:after="0" w:line="240" w:lineRule="auto"/>
    </w:pPr>
  </w:style>
  <w:style w:type="paragraph" w:styleId="a5">
    <w:name w:val="List Paragraph"/>
    <w:basedOn w:val="a"/>
    <w:qFormat/>
    <w:rsid w:val="00A40A54"/>
    <w:pPr>
      <w:ind w:left="720"/>
      <w:contextualSpacing/>
    </w:pPr>
  </w:style>
  <w:style w:type="paragraph" w:styleId="a6">
    <w:name w:val="Normal (Web)"/>
    <w:aliases w:val="Обычный (Web),Обычный (веб) Знак"/>
    <w:basedOn w:val="a"/>
    <w:uiPriority w:val="99"/>
    <w:rsid w:val="00691F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91F47"/>
  </w:style>
  <w:style w:type="paragraph" w:customStyle="1" w:styleId="textbody">
    <w:name w:val="textbody"/>
    <w:basedOn w:val="a"/>
    <w:rsid w:val="00294654"/>
    <w:pPr>
      <w:spacing w:before="100" w:beforeAutospacing="1" w:after="100" w:afterAutospacing="1" w:line="240" w:lineRule="auto"/>
      <w:ind w:firstLine="480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msonormalcxspmiddle">
    <w:name w:val="msonormalcxspmiddle"/>
    <w:basedOn w:val="a"/>
    <w:rsid w:val="00696919"/>
    <w:pPr>
      <w:suppressAutoHyphens/>
      <w:spacing w:before="280" w:after="280" w:line="240" w:lineRule="auto"/>
    </w:pPr>
    <w:rPr>
      <w:rFonts w:ascii="Calibri" w:eastAsia="Times New Roman" w:hAnsi="Calibri" w:cs="Times New Roman"/>
      <w:sz w:val="24"/>
      <w:szCs w:val="24"/>
      <w:lang w:eastAsia="ar-SA"/>
    </w:rPr>
  </w:style>
  <w:style w:type="paragraph" w:customStyle="1" w:styleId="1">
    <w:name w:val="Без интервала1"/>
    <w:rsid w:val="00696919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customStyle="1" w:styleId="msonormalcxspmiddlecxsplast">
    <w:name w:val="msonormalcxspmiddlecxsplast"/>
    <w:basedOn w:val="a"/>
    <w:rsid w:val="0069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odycxsplast">
    <w:name w:val="textbodycxsplast"/>
    <w:basedOn w:val="a"/>
    <w:rsid w:val="0069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69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D4179C"/>
    <w:rPr>
      <w:i/>
      <w:iCs/>
    </w:rPr>
  </w:style>
  <w:style w:type="paragraph" w:styleId="a8">
    <w:name w:val="header"/>
    <w:basedOn w:val="a"/>
    <w:link w:val="a9"/>
    <w:uiPriority w:val="99"/>
    <w:unhideWhenUsed/>
    <w:rsid w:val="0019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933AF"/>
  </w:style>
  <w:style w:type="paragraph" w:styleId="aa">
    <w:name w:val="footer"/>
    <w:basedOn w:val="a"/>
    <w:link w:val="ab"/>
    <w:uiPriority w:val="99"/>
    <w:unhideWhenUsed/>
    <w:rsid w:val="001933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933AF"/>
  </w:style>
  <w:style w:type="paragraph" w:styleId="ac">
    <w:name w:val="Balloon Text"/>
    <w:basedOn w:val="a"/>
    <w:link w:val="ad"/>
    <w:uiPriority w:val="99"/>
    <w:semiHidden/>
    <w:unhideWhenUsed/>
    <w:rsid w:val="0024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427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21F2A-F6E1-41FC-A1D3-B5B93D79A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4854</Words>
  <Characters>27673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школа</cp:lastModifiedBy>
  <cp:revision>2</cp:revision>
  <dcterms:created xsi:type="dcterms:W3CDTF">2019-05-24T10:06:00Z</dcterms:created>
  <dcterms:modified xsi:type="dcterms:W3CDTF">2019-05-24T10:06:00Z</dcterms:modified>
</cp:coreProperties>
</file>